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16-18/23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15.05.2023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POTROŠNI MATERIAL ZA IZVAJANJE ENDOSKOPIJ IN BRONHOSKOPIJ</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16-18/23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009D9" w:rsidRPr="002B6779" w:rsidRDefault="00F009D9" w:rsidP="00F009D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F009D9" w:rsidRPr="00D36F2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9C64EA" w:rsidRDefault="00F009D9">
      <w:pPr>
        <w:spacing w:before="225" w:after="225" w:line="240" w:lineRule="auto"/>
        <w:jc w:val="both"/>
      </w:pPr>
      <w:r>
        <w:rPr>
          <w:rFonts w:ascii="Arial" w:hAnsi="Arial" w:cs="Arial"/>
          <w:color w:val="000000"/>
          <w:sz w:val="18"/>
          <w:szCs w:val="18"/>
        </w:rPr>
        <w:t>Sukcesivna dobava medicinsko potrošnega materiala za izvajanje endoskopij in bronhoskopij za obdobje enega leta, z možnostjo podaljšanja za največ eno leto.</w:t>
      </w:r>
    </w:p>
    <w:p w:rsidR="009C64EA" w:rsidRDefault="00F009D9">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rsidR="009C64EA" w:rsidRDefault="00F009D9">
      <w:pPr>
        <w:spacing w:before="225" w:after="225" w:line="240" w:lineRule="auto"/>
        <w:jc w:val="both"/>
      </w:pPr>
      <w:r>
        <w:rPr>
          <w:rFonts w:ascii="Arial" w:hAnsi="Arial" w:cs="Arial"/>
          <w:color w:val="000000"/>
          <w:sz w:val="18"/>
          <w:szCs w:val="18"/>
        </w:rPr>
        <w:t>Predmet javnega naročila je: POTROŠNI MATERIAL ZA IZVAJANJE ENDOSKOPIJ IN BRONHOSKOPIJ.</w:t>
      </w:r>
    </w:p>
    <w:p w:rsidR="009C64EA" w:rsidRDefault="00F009D9">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9C64EA" w:rsidRDefault="00F009D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009D9" w:rsidRDefault="00F009D9" w:rsidP="00F009D9">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9C64EA">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C64EA" w:rsidRDefault="00F009D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D1D1D1"/>
              </w:rPr>
              <w:t>Datumi</w:t>
            </w:r>
          </w:p>
        </w:tc>
      </w:tr>
      <w:tr w:rsidR="009C64E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sidP="00B963E7">
            <w:pPr>
              <w:jc w:val="right"/>
            </w:pPr>
            <w:r>
              <w:rPr>
                <w:rFonts w:ascii="Arial" w:hAnsi="Arial" w:cs="Arial"/>
                <w:color w:val="000000"/>
                <w:position w:val="-2"/>
                <w:sz w:val="18"/>
                <w:szCs w:val="18"/>
              </w:rPr>
              <w:t xml:space="preserve">do </w:t>
            </w:r>
            <w:r w:rsidR="00B963E7">
              <w:rPr>
                <w:rFonts w:ascii="Arial" w:hAnsi="Arial" w:cs="Arial"/>
                <w:color w:val="000000"/>
                <w:position w:val="-2"/>
                <w:sz w:val="18"/>
                <w:szCs w:val="18"/>
              </w:rPr>
              <w:t>20.06.2023</w:t>
            </w:r>
            <w:r>
              <w:rPr>
                <w:rFonts w:ascii="Arial" w:hAnsi="Arial" w:cs="Arial"/>
                <w:color w:val="000000"/>
                <w:position w:val="-2"/>
                <w:sz w:val="18"/>
                <w:szCs w:val="18"/>
              </w:rPr>
              <w:t xml:space="preserve"> do 09:00</w:t>
            </w:r>
          </w:p>
        </w:tc>
      </w:tr>
      <w:tr w:rsidR="009C64E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sidP="00B963E7">
            <w:pPr>
              <w:jc w:val="right"/>
            </w:pPr>
            <w:r>
              <w:rPr>
                <w:rFonts w:ascii="Arial" w:hAnsi="Arial" w:cs="Arial"/>
                <w:color w:val="000000"/>
                <w:position w:val="-2"/>
                <w:sz w:val="18"/>
                <w:szCs w:val="18"/>
              </w:rPr>
              <w:t xml:space="preserve">do </w:t>
            </w:r>
            <w:r w:rsidR="00B963E7">
              <w:rPr>
                <w:rFonts w:ascii="Arial" w:hAnsi="Arial" w:cs="Arial"/>
                <w:color w:val="000000"/>
                <w:position w:val="-2"/>
                <w:sz w:val="18"/>
                <w:szCs w:val="18"/>
              </w:rPr>
              <w:t>03</w:t>
            </w:r>
            <w:r>
              <w:rPr>
                <w:rFonts w:ascii="Arial" w:hAnsi="Arial" w:cs="Arial"/>
                <w:color w:val="000000"/>
                <w:position w:val="-2"/>
                <w:sz w:val="18"/>
                <w:szCs w:val="18"/>
              </w:rPr>
              <w:t>.07.2023 do 09:00</w:t>
            </w:r>
          </w:p>
        </w:tc>
      </w:tr>
      <w:tr w:rsidR="009C64E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B963E7" w:rsidP="00B963E7">
            <w:pPr>
              <w:jc w:val="right"/>
            </w:pPr>
            <w:r>
              <w:rPr>
                <w:rFonts w:ascii="Arial" w:hAnsi="Arial" w:cs="Arial"/>
                <w:color w:val="000000"/>
                <w:position w:val="-2"/>
                <w:sz w:val="18"/>
                <w:szCs w:val="18"/>
              </w:rPr>
              <w:t>03</w:t>
            </w:r>
            <w:r w:rsidR="00F009D9">
              <w:rPr>
                <w:rFonts w:ascii="Arial" w:hAnsi="Arial" w:cs="Arial"/>
                <w:color w:val="000000"/>
                <w:position w:val="-2"/>
                <w:sz w:val="18"/>
                <w:szCs w:val="18"/>
              </w:rPr>
              <w:t>.07.2023 ob 1</w:t>
            </w:r>
            <w:r>
              <w:rPr>
                <w:rFonts w:ascii="Arial" w:hAnsi="Arial" w:cs="Arial"/>
                <w:color w:val="000000"/>
                <w:position w:val="-2"/>
                <w:sz w:val="18"/>
                <w:szCs w:val="18"/>
              </w:rPr>
              <w:t>2</w:t>
            </w:r>
            <w:bookmarkStart w:id="0" w:name="_GoBack"/>
            <w:bookmarkEnd w:id="0"/>
            <w:r w:rsidR="00F009D9">
              <w:rPr>
                <w:rFonts w:ascii="Arial" w:hAnsi="Arial" w:cs="Arial"/>
                <w:color w:val="000000"/>
                <w:position w:val="-2"/>
                <w:sz w:val="18"/>
                <w:szCs w:val="18"/>
              </w:rPr>
              <w:t>:00</w:t>
            </w:r>
          </w:p>
        </w:tc>
      </w:tr>
    </w:tbl>
    <w:p w:rsidR="00F009D9" w:rsidRDefault="00F009D9" w:rsidP="00F009D9">
      <w:pPr>
        <w:pStyle w:val="Paragraf"/>
        <w:spacing w:line="240" w:lineRule="auto"/>
        <w:rPr>
          <w:rFonts w:ascii="Arial" w:hAnsi="Arial" w:cs="Arial"/>
        </w:rPr>
      </w:pP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F009D9" w:rsidRDefault="00F009D9" w:rsidP="00F009D9">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F009D9" w:rsidRDefault="00F009D9" w:rsidP="00F009D9">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F009D9" w:rsidRDefault="00F009D9" w:rsidP="00F009D9">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9C64EA" w:rsidRDefault="00F009D9">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009D9" w:rsidRDefault="00F009D9" w:rsidP="00F009D9">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C64EA">
        <w:tc>
          <w:tcPr>
            <w:tcW w:w="0" w:type="auto"/>
            <w:tcMar>
              <w:top w:w="0" w:type="auto"/>
              <w:bottom w:w="0" w:type="auto"/>
            </w:tcMar>
          </w:tcPr>
          <w:p w:rsidR="009C64EA" w:rsidRDefault="00F009D9">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9C64EA" w:rsidRDefault="00F009D9">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9C64EA" w:rsidRDefault="00F009D9">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9C64EA" w:rsidRDefault="00F009D9">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9C64EA" w:rsidRDefault="00F009D9">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9C64EA" w:rsidRDefault="00F009D9">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9C64EA" w:rsidRDefault="00F009D9">
      <w:pPr>
        <w:spacing w:before="225" w:after="225" w:line="240" w:lineRule="auto"/>
        <w:jc w:val="both"/>
      </w:pPr>
      <w:r>
        <w:rPr>
          <w:rFonts w:ascii="Arial" w:hAnsi="Arial" w:cs="Arial"/>
          <w:color w:val="000000"/>
          <w:sz w:val="18"/>
          <w:szCs w:val="18"/>
        </w:rPr>
        <w:t>Po preteku roka za predložitev ponudb ponudbe ne bo več mogoče oddati.</w:t>
      </w: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009D9" w:rsidRPr="00445A62" w:rsidRDefault="00F009D9" w:rsidP="00F009D9">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009D9" w:rsidRPr="00445A62" w:rsidRDefault="00F009D9" w:rsidP="00F009D9">
      <w:pPr>
        <w:spacing w:before="120" w:after="120"/>
        <w:jc w:val="both"/>
        <w:rPr>
          <w:rFonts w:ascii="Arial" w:hAnsi="Arial" w:cs="Arial"/>
          <w:b/>
          <w:sz w:val="18"/>
          <w:szCs w:val="18"/>
        </w:rPr>
      </w:pPr>
      <w:r>
        <w:rPr>
          <w:rFonts w:ascii="Arial" w:hAnsi="Arial" w:cs="Arial"/>
          <w:b/>
          <w:sz w:val="18"/>
          <w:szCs w:val="18"/>
        </w:rPr>
        <w:t>Spletna aplikacija e-Oddaja</w:t>
      </w:r>
    </w:p>
    <w:p w:rsidR="009C64EA" w:rsidRDefault="00F009D9">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F009D9" w:rsidRPr="00445A62" w:rsidRDefault="00F009D9" w:rsidP="00F009D9">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9C64EA" w:rsidRDefault="00F009D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009D9" w:rsidRPr="00445A62" w:rsidRDefault="00F009D9" w:rsidP="00F009D9">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9C64EA" w:rsidRDefault="00F009D9">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F009D9" w:rsidRPr="008806CE" w:rsidRDefault="00F009D9" w:rsidP="00F009D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9C64EA" w:rsidRDefault="00F009D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C64EA">
        <w:tc>
          <w:tcPr>
            <w:tcW w:w="0" w:type="auto"/>
            <w:tcMar>
              <w:top w:w="0" w:type="auto"/>
              <w:bottom w:w="0" w:type="auto"/>
            </w:tcMar>
          </w:tcPr>
          <w:p w:rsidR="009C64EA" w:rsidRDefault="00F009D9">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9C64EA" w:rsidRDefault="00F009D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9C64EA" w:rsidRDefault="00F009D9">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F009D9" w:rsidRPr="00BB1848" w:rsidRDefault="00F009D9" w:rsidP="00F009D9">
      <w:pPr>
        <w:pStyle w:val="Paragraf"/>
        <w:spacing w:before="0" w:after="0"/>
        <w:rPr>
          <w:rFonts w:cs="Arial"/>
        </w:rPr>
      </w:pPr>
    </w:p>
    <w:p w:rsidR="00F009D9" w:rsidRPr="00445A62" w:rsidRDefault="00F009D9" w:rsidP="00F009D9">
      <w:pPr>
        <w:pStyle w:val="Paragraf"/>
        <w:spacing w:before="0" w:after="0"/>
        <w:jc w:val="both"/>
        <w:rPr>
          <w:rFonts w:ascii="Arial" w:hAnsi="Arial" w:cs="Arial"/>
        </w:rPr>
      </w:pPr>
    </w:p>
    <w:p w:rsidR="009C64EA" w:rsidRDefault="00F009D9">
      <w:pPr>
        <w:spacing w:after="0" w:line="240" w:lineRule="auto"/>
      </w:pPr>
      <w:r>
        <w:rPr>
          <w:rFonts w:ascii="Arial" w:hAnsi="Arial" w:cs="Arial"/>
          <w:color w:val="000000"/>
          <w:sz w:val="18"/>
          <w:szCs w:val="18"/>
        </w:rPr>
        <w:t>Datum: 15.05.2023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9C64EA">
        <w:trPr>
          <w:cantSplit/>
        </w:trPr>
        <w:tc>
          <w:tcPr>
            <w:tcW w:w="0" w:type="auto"/>
            <w:tcMar>
              <w:top w:w="135" w:type="dxa"/>
              <w:bottom w:w="135" w:type="dxa"/>
            </w:tcMar>
            <w:vAlign w:val="center"/>
          </w:tcPr>
          <w:p w:rsidR="009C64EA" w:rsidRDefault="00F009D9">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9C64EA" w:rsidRDefault="00F009D9">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9C64EA" w:rsidRDefault="009C64EA">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9C64EA">
        <w:tc>
          <w:tcPr>
            <w:tcW w:w="0" w:type="auto"/>
            <w:tcMar>
              <w:top w:w="135" w:type="dxa"/>
              <w:bottom w:w="135" w:type="dxa"/>
            </w:tcMar>
            <w:vAlign w:val="center"/>
          </w:tcPr>
          <w:p w:rsidR="009C64EA" w:rsidRDefault="009C64EA"/>
        </w:tc>
        <w:tc>
          <w:tcPr>
            <w:tcW w:w="4000" w:type="pct"/>
            <w:shd w:val="clear" w:color="auto" w:fill="3E8BC9"/>
            <w:tcMar>
              <w:top w:w="135" w:type="dxa"/>
              <w:bottom w:w="135" w:type="dxa"/>
            </w:tcMar>
            <w:vAlign w:val="center"/>
          </w:tcPr>
          <w:p w:rsidR="009C64EA" w:rsidRDefault="00F009D9">
            <w:r>
              <w:rPr>
                <w:rFonts w:ascii="Arial" w:hAnsi="Arial" w:cs="Arial"/>
                <w:color w:val="FFFFFF"/>
                <w:position w:val="-2"/>
                <w:sz w:val="18"/>
                <w:szCs w:val="18"/>
                <w:shd w:val="clear" w:color="auto" w:fill="3E8BC9"/>
              </w:rPr>
              <w:t>Sklopi</w:t>
            </w:r>
          </w:p>
        </w:tc>
      </w:tr>
    </w:tbl>
    <w:p w:rsidR="009C64EA" w:rsidRDefault="00F009D9">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9C64EA" w:rsidRDefault="00F009D9">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9C64EA" w:rsidRDefault="00F009D9">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9C64EA">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C64EA" w:rsidRDefault="00F009D9">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C64EA" w:rsidRDefault="00F009D9">
            <w:pPr>
              <w:jc w:val="center"/>
            </w:pPr>
            <w:r>
              <w:rPr>
                <w:rFonts w:ascii="Arial" w:hAnsi="Arial" w:cs="Arial"/>
                <w:b/>
                <w:bCs/>
                <w:color w:val="000000"/>
                <w:position w:val="-2"/>
                <w:sz w:val="18"/>
                <w:szCs w:val="18"/>
                <w:shd w:val="clear" w:color="auto" w:fill="D1D1D1"/>
              </w:rPr>
              <w:t>Naziv sklopa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Sklop 1: POTROŠNI MATERIAL ZA IZVAJANJE ENDOSKOPIJ IN BRONHOSKOPIJ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Sklop 2:  POTROŠNI MATERIAL ZA VEČKRATNO UPORABO ZA POTREBE ENDOSKOPSKEGA CENTRA</w:t>
            </w:r>
          </w:p>
        </w:tc>
      </w:tr>
    </w:tbl>
    <w:p w:rsidR="009C64EA" w:rsidRDefault="009C64EA">
      <w:pPr>
        <w:sectPr w:rsidR="009C64EA" w:rsidSect="00F009D9">
          <w:headerReference w:type="default" r:id="rId10"/>
          <w:footerReference w:type="default" r:id="rId11"/>
          <w:pgSz w:w="11906" w:h="16838"/>
          <w:pgMar w:top="1418" w:right="1418" w:bottom="1418" w:left="1418" w:header="567" w:footer="596" w:gutter="0"/>
          <w:cols w:space="708"/>
          <w:docGrid w:linePitch="360"/>
        </w:sectPr>
      </w:pPr>
    </w:p>
    <w:p w:rsidR="00F009D9" w:rsidRPr="00EF740C" w:rsidRDefault="00F009D9" w:rsidP="00F009D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F009D9" w:rsidRDefault="00F009D9" w:rsidP="00F009D9">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 Splošna navodila</w:t>
            </w:r>
          </w:p>
        </w:tc>
      </w:tr>
    </w:tbl>
    <w:p w:rsidR="009C64EA" w:rsidRDefault="00F009D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9C64EA" w:rsidRDefault="00F009D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9C64EA" w:rsidRDefault="00F009D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9C64EA" w:rsidRDefault="00F009D9">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9C64EA" w:rsidRDefault="00F009D9">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2. Zakoni in predpisi</w:t>
            </w:r>
          </w:p>
        </w:tc>
      </w:tr>
    </w:tbl>
    <w:p w:rsidR="009C64EA" w:rsidRDefault="00F009D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9C64EA" w:rsidRDefault="00F009D9">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9C64EA" w:rsidRDefault="00F009D9">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9C64EA" w:rsidRDefault="00F009D9">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9C64EA" w:rsidRDefault="00F009D9">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9C64EA" w:rsidRDefault="00F009D9">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9C64EA" w:rsidRDefault="00F009D9">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9C64EA" w:rsidRDefault="00F009D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9C64EA" w:rsidRDefault="00F009D9">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3. Jezik razpisne dokumentacije in ponudbe ter oblika</w:t>
            </w:r>
          </w:p>
        </w:tc>
      </w:tr>
    </w:tbl>
    <w:p w:rsidR="009C64EA" w:rsidRDefault="00F009D9">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9C64EA" w:rsidRDefault="00F009D9">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9C64EA" w:rsidRDefault="00F009D9">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9C64EA" w:rsidRDefault="00F009D9">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9C64EA" w:rsidRDefault="00F009D9">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4. Skupna ponudba</w:t>
            </w:r>
          </w:p>
        </w:tc>
      </w:tr>
    </w:tbl>
    <w:p w:rsidR="009C64EA" w:rsidRDefault="00F009D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9C64EA" w:rsidRDefault="00F009D9">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9C64EA" w:rsidRDefault="00F009D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9C64EA" w:rsidRDefault="00F009D9">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5. ESPD</w:t>
            </w:r>
          </w:p>
        </w:tc>
      </w:tr>
    </w:tbl>
    <w:p w:rsidR="009C64EA" w:rsidRDefault="00F009D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9C64EA" w:rsidRDefault="00F009D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9C64EA" w:rsidRDefault="009C64EA">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6. Ponudba s podizvajalci</w:t>
            </w:r>
          </w:p>
        </w:tc>
      </w:tr>
    </w:tbl>
    <w:p w:rsidR="009C64EA" w:rsidRDefault="00F009D9">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9C64EA" w:rsidRDefault="00F009D9">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7. Ustavitev postopka, zavrnitev vseh ponudb, odstop od izvedbe javnega naročila</w:t>
            </w:r>
          </w:p>
        </w:tc>
      </w:tr>
    </w:tbl>
    <w:p w:rsidR="009C64EA" w:rsidRDefault="00F009D9">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8. Zmanjšanje obsega naročila</w:t>
            </w:r>
          </w:p>
        </w:tc>
      </w:tr>
    </w:tbl>
    <w:p w:rsidR="009C64EA" w:rsidRDefault="00F009D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9C64EA" w:rsidRDefault="00F009D9">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9. Dopolnjevanje, spreminjanje ter pojasnjevanje ponudb</w:t>
            </w:r>
          </w:p>
        </w:tc>
      </w:tr>
    </w:tbl>
    <w:p w:rsidR="009C64EA" w:rsidRDefault="00F009D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9C64EA" w:rsidRDefault="00F009D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C64EA" w:rsidRDefault="00F009D9">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9C64EA" w:rsidRDefault="00F009D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9C64EA" w:rsidRDefault="00F009D9">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C64EA" w:rsidRDefault="00F009D9">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10. Obvestilo o oddaji naročila</w:t>
            </w:r>
          </w:p>
        </w:tc>
      </w:tr>
    </w:tbl>
    <w:p w:rsidR="009C64EA" w:rsidRDefault="00F009D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9C64EA" w:rsidRDefault="00F009D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9C64EA" w:rsidRDefault="00F009D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9C64EA" w:rsidRDefault="00F009D9">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11. Zaupnost ponudbene dokumentacije</w:t>
            </w:r>
          </w:p>
        </w:tc>
      </w:tr>
    </w:tbl>
    <w:p w:rsidR="009C64EA" w:rsidRDefault="00F009D9">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9C64EA" w:rsidRDefault="00F009D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9C64EA" w:rsidRDefault="00F009D9">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rsidR="009C64EA" w:rsidRDefault="00F009D9">
            <w:pPr>
              <w:numPr>
                <w:ilvl w:val="0"/>
                <w:numId w:val="13"/>
              </w:numPr>
              <w:rPr>
                <w:rFonts w:ascii="Arial" w:hAnsi="Arial" w:cs="Arial"/>
                <w:color w:val="000000"/>
                <w:sz w:val="18"/>
                <w:szCs w:val="18"/>
              </w:rPr>
            </w:pPr>
            <w:r>
              <w:rPr>
                <w:rFonts w:ascii="Arial" w:hAnsi="Arial" w:cs="Arial"/>
                <w:color w:val="000000"/>
                <w:sz w:val="18"/>
                <w:szCs w:val="18"/>
              </w:rPr>
              <w:t>ima tržno vrednost;</w:t>
            </w:r>
          </w:p>
          <w:p w:rsidR="009C64EA" w:rsidRDefault="00F009D9">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9C64EA" w:rsidRDefault="00F009D9">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9C64EA" w:rsidRDefault="00F009D9">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9C64EA" w:rsidRDefault="00F009D9">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12. Način predložitve dokumentov v ponudbi</w:t>
            </w:r>
          </w:p>
        </w:tc>
      </w:tr>
    </w:tbl>
    <w:p w:rsidR="009C64EA" w:rsidRDefault="00F009D9">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9C64EA" w:rsidRDefault="00F009D9">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9C64EA" w:rsidRDefault="00F009D9">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9C64EA" w:rsidRDefault="00F009D9">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C64EA" w:rsidRDefault="00F009D9">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9C64EA" w:rsidRDefault="00F009D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9C64EA" w:rsidRDefault="00F009D9">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13. Veljavnost ponudbe</w:t>
            </w:r>
          </w:p>
        </w:tc>
      </w:tr>
    </w:tbl>
    <w:p w:rsidR="009C64EA" w:rsidRDefault="00F009D9">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9C64EA" w:rsidRDefault="00F009D9">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14. Pravno varstvo</w:t>
            </w:r>
          </w:p>
        </w:tc>
      </w:tr>
    </w:tbl>
    <w:p w:rsidR="009C64EA" w:rsidRDefault="00F009D9">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C64EA" w:rsidRDefault="00F009D9">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9C64EA" w:rsidRDefault="00F009D9">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9C64EA" w:rsidRDefault="00F009D9">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9C64EA" w:rsidRDefault="00F009D9">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9C64EA" w:rsidRDefault="00F009D9">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9C64EA" w:rsidRDefault="00F009D9">
      <w:pPr>
        <w:spacing w:before="225" w:after="225" w:line="240" w:lineRule="auto"/>
        <w:jc w:val="both"/>
      </w:pPr>
      <w:r>
        <w:rPr>
          <w:rFonts w:ascii="Arial" w:hAnsi="Arial" w:cs="Arial"/>
          <w:color w:val="000000"/>
          <w:sz w:val="18"/>
          <w:szCs w:val="18"/>
        </w:rPr>
        <w:t>https://ejn.gov.si/sistem/pravno-varstvo.html</w:t>
      </w:r>
    </w:p>
    <w:p w:rsidR="009C64EA" w:rsidRDefault="00F009D9">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9C64EA" w:rsidRDefault="00F009D9">
      <w:pPr>
        <w:spacing w:before="225" w:after="225" w:line="240" w:lineRule="auto"/>
        <w:jc w:val="both"/>
      </w:pPr>
      <w:r>
        <w:rPr>
          <w:rFonts w:ascii="Arial" w:hAnsi="Arial" w:cs="Arial"/>
          <w:color w:val="000000"/>
          <w:sz w:val="18"/>
          <w:szCs w:val="18"/>
        </w:rPr>
        <w:t>Zahtevek za revizijo se lahko vloži v roku iz 25. člena ZPVPJN.</w:t>
      </w:r>
    </w:p>
    <w:p w:rsidR="009C64EA" w:rsidRDefault="00F009D9">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r>
              <w:rPr>
                <w:rFonts w:ascii="Arial" w:hAnsi="Arial" w:cs="Arial"/>
                <w:b/>
                <w:bCs/>
                <w:color w:val="FFFFFF"/>
                <w:position w:val="-2"/>
                <w:sz w:val="18"/>
                <w:szCs w:val="18"/>
                <w:shd w:val="clear" w:color="auto" w:fill="000000"/>
              </w:rPr>
              <w:t>15. Sklenitev pogodbe</w:t>
            </w:r>
          </w:p>
        </w:tc>
      </w:tr>
    </w:tbl>
    <w:p w:rsidR="009C64EA" w:rsidRDefault="00F009D9">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9C64EA" w:rsidRDefault="00F009D9">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9C64EA" w:rsidRDefault="00F009D9">
      <w:pPr>
        <w:spacing w:before="225" w:after="225" w:line="240" w:lineRule="auto"/>
        <w:jc w:val="both"/>
      </w:pPr>
      <w:r>
        <w:rPr>
          <w:rFonts w:ascii="Arial" w:hAnsi="Arial" w:cs="Arial"/>
          <w:color w:val="000000"/>
          <w:sz w:val="18"/>
          <w:szCs w:val="18"/>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9C64EA" w:rsidRDefault="009C64EA">
      <w:pPr>
        <w:sectPr w:rsidR="009C64EA" w:rsidSect="00D931BF">
          <w:pgSz w:w="11906" w:h="16838"/>
          <w:pgMar w:top="1418" w:right="1418" w:bottom="1418" w:left="1418" w:header="567" w:footer="680" w:gutter="0"/>
          <w:cols w:space="708"/>
          <w:docGrid w:linePitch="360"/>
        </w:sectPr>
      </w:pPr>
    </w:p>
    <w:p w:rsidR="00F009D9" w:rsidRPr="00A820C7" w:rsidRDefault="00F009D9" w:rsidP="00F009D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F009D9" w:rsidRDefault="00F009D9" w:rsidP="00F009D9">
      <w:pPr>
        <w:rPr>
          <w:rFonts w:ascii="Arial" w:hAnsi="Arial" w:cs="Arial"/>
          <w:sz w:val="18"/>
          <w:szCs w:val="18"/>
        </w:rPr>
      </w:pPr>
    </w:p>
    <w:p w:rsidR="009C64EA" w:rsidRDefault="00F009D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9C64EA" w:rsidRDefault="00F009D9">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9C64E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rsidR="009C64EA" w:rsidRDefault="00F009D9">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F009D9" w:rsidRPr="00C25086" w:rsidRDefault="00F009D9" w:rsidP="00F009D9"/>
    <w:p w:rsidR="009C64EA" w:rsidRDefault="009C64EA">
      <w:pPr>
        <w:sectPr w:rsidR="009C64EA" w:rsidSect="00D931BF">
          <w:pgSz w:w="11906" w:h="16838"/>
          <w:pgMar w:top="1418" w:right="1418" w:bottom="1418" w:left="1418" w:header="567" w:footer="680" w:gutter="0"/>
          <w:cols w:space="708"/>
          <w:docGrid w:linePitch="360"/>
        </w:sectPr>
      </w:pPr>
    </w:p>
    <w:p w:rsidR="006975C6" w:rsidRPr="00563971" w:rsidRDefault="00F009D9" w:rsidP="00F009D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9C64EA" w:rsidRDefault="00F009D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9C64EA" w:rsidRDefault="00F009D9">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C64EA">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9C64EA" w:rsidRDefault="00F009D9">
            <w:r>
              <w:rPr>
                <w:rFonts w:ascii="Arial" w:hAnsi="Arial" w:cs="Arial"/>
                <w:color w:val="FFFFFF"/>
                <w:position w:val="-2"/>
                <w:sz w:val="18"/>
                <w:szCs w:val="18"/>
              </w:rPr>
              <w:t>Razlogi za izključitev</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9C64EA" w:rsidRDefault="00F009D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9C64EA" w:rsidRDefault="00F009D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rsidR="009C64EA" w:rsidRDefault="00F009D9">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9C64EA" w:rsidRDefault="00F009D9">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9C64EA" w:rsidRDefault="00F009D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Velja enako kot za vodilnega partnerja.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Velja enako kot za ponudnika.</w:t>
            </w:r>
          </w:p>
          <w:p w:rsidR="009C64EA" w:rsidRDefault="00F009D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9C64EA" w:rsidRDefault="00F009D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9C64EA" w:rsidRDefault="00F009D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 ali ESPD.</w:t>
            </w:r>
          </w:p>
          <w:p w:rsidR="009C64EA" w:rsidRDefault="00F009D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9C64EA" w:rsidRDefault="00F009D9">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9C64EA" w:rsidRDefault="00F009D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9C64EA" w:rsidRDefault="00F009D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9C64EA" w:rsidRDefault="00F009D9">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9C64EA" w:rsidRDefault="00F009D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 ali ESPD.</w:t>
            </w:r>
          </w:p>
          <w:p w:rsidR="009C64EA" w:rsidRDefault="00F009D9">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both"/>
              <w:textAlignment w:val="center"/>
            </w:pPr>
            <w:r>
              <w:rPr>
                <w:rFonts w:ascii="Arial" w:hAnsi="Arial" w:cs="Arial"/>
                <w:color w:val="000000"/>
                <w:position w:val="-2"/>
                <w:sz w:val="18"/>
                <w:szCs w:val="18"/>
              </w:rPr>
              <w:t> </w:t>
            </w:r>
          </w:p>
          <w:p w:rsidR="009C64EA" w:rsidRDefault="00F009D9">
            <w:r>
              <w:rPr>
                <w:rFonts w:ascii="Arial" w:hAnsi="Arial" w:cs="Arial"/>
                <w:color w:val="000000"/>
                <w:position w:val="-2"/>
                <w:sz w:val="18"/>
                <w:szCs w:val="18"/>
              </w:rPr>
              <w:t xml:space="preserv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9C64EA" w:rsidRDefault="00F009D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C64EA" w:rsidRDefault="00F009D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 ali ESPD.</w:t>
            </w:r>
          </w:p>
          <w:p w:rsidR="009C64EA" w:rsidRDefault="00F009D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9C64EA" w:rsidRDefault="00F009D9">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9C64EA" w:rsidRDefault="00F009D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9C64EA" w:rsidRDefault="009C64EA"/>
    <w:tbl>
      <w:tblPr>
        <w:tblStyle w:val="NormalTablePHPDOCX"/>
        <w:tblW w:w="2500" w:type="pct"/>
        <w:tblInd w:w="108" w:type="dxa"/>
        <w:tblLook w:val="04A0" w:firstRow="1" w:lastRow="0" w:firstColumn="1" w:lastColumn="0" w:noHBand="0" w:noVBand="1"/>
      </w:tblPr>
      <w:tblGrid>
        <w:gridCol w:w="4504"/>
      </w:tblGrid>
      <w:tr w:rsidR="009C64EA">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9C64EA" w:rsidRDefault="00F009D9">
            <w:r>
              <w:rPr>
                <w:rFonts w:ascii="Arial" w:hAnsi="Arial" w:cs="Arial"/>
                <w:color w:val="FFFFFF"/>
                <w:position w:val="-2"/>
                <w:sz w:val="18"/>
                <w:szCs w:val="18"/>
              </w:rPr>
              <w:t>Poslovna in finančna sposobnost</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9C64EA" w:rsidRDefault="00F009D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both"/>
              <w:textAlignment w:val="center"/>
            </w:pPr>
            <w:r>
              <w:rPr>
                <w:rFonts w:ascii="Arial" w:hAnsi="Arial" w:cs="Arial"/>
                <w:color w:val="000000"/>
                <w:position w:val="-2"/>
                <w:sz w:val="18"/>
                <w:szCs w:val="18"/>
              </w:rPr>
              <w:t> </w:t>
            </w:r>
          </w:p>
          <w:p w:rsidR="009C64EA" w:rsidRDefault="00F009D9">
            <w:r>
              <w:rPr>
                <w:rFonts w:ascii="Arial" w:hAnsi="Arial" w:cs="Arial"/>
                <w:color w:val="000000"/>
                <w:position w:val="-2"/>
                <w:sz w:val="18"/>
                <w:szCs w:val="18"/>
              </w:rPr>
              <w:t xml:space="preserv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9C64EA" w:rsidRDefault="00F009D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9C64EA" w:rsidRDefault="00F009D9">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p w:rsidR="009C64EA" w:rsidRDefault="00F009D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9C64EA" w:rsidRDefault="00F009D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9C64EA" w:rsidRDefault="00F009D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in podpisan Obrazec  KROVNA IZJAVA.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both"/>
              <w:textAlignment w:val="center"/>
            </w:pPr>
            <w:r>
              <w:rPr>
                <w:rFonts w:ascii="Arial" w:hAnsi="Arial" w:cs="Arial"/>
                <w:color w:val="000000"/>
                <w:position w:val="-2"/>
                <w:sz w:val="18"/>
                <w:szCs w:val="18"/>
              </w:rPr>
              <w:t> </w:t>
            </w:r>
          </w:p>
          <w:p w:rsidR="009C64EA" w:rsidRDefault="00F009D9">
            <w:r>
              <w:rPr>
                <w:rFonts w:ascii="Arial" w:hAnsi="Arial" w:cs="Arial"/>
                <w:color w:val="000000"/>
                <w:position w:val="-2"/>
                <w:sz w:val="18"/>
                <w:szCs w:val="18"/>
              </w:rPr>
              <w:t xml:space="preserv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KUMULATIVNO izpolnjevanje pogoja</w:t>
            </w:r>
          </w:p>
          <w:p w:rsidR="009C64EA" w:rsidRDefault="00F009D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KUMULATIVNO izpolnjevanje pogoja</w:t>
            </w:r>
          </w:p>
          <w:p w:rsidR="009C64EA" w:rsidRDefault="00F009D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9C64EA" w:rsidRDefault="00F009D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both"/>
              <w:textAlignment w:val="center"/>
            </w:pPr>
            <w:r>
              <w:rPr>
                <w:rFonts w:ascii="Arial" w:hAnsi="Arial" w:cs="Arial"/>
                <w:color w:val="000000"/>
                <w:position w:val="-2"/>
                <w:sz w:val="18"/>
                <w:szCs w:val="18"/>
              </w:rPr>
              <w:t> </w:t>
            </w:r>
          </w:p>
          <w:p w:rsidR="009C64EA" w:rsidRDefault="00F009D9">
            <w:r>
              <w:rPr>
                <w:rFonts w:ascii="Arial" w:hAnsi="Arial" w:cs="Arial"/>
                <w:color w:val="000000"/>
                <w:position w:val="-2"/>
                <w:sz w:val="18"/>
                <w:szCs w:val="18"/>
              </w:rPr>
              <w:t xml:space="preserv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jc w:val="both"/>
              <w:textAlignment w:val="center"/>
            </w:pPr>
            <w:r>
              <w:rPr>
                <w:rFonts w:ascii="Arial" w:hAnsi="Arial" w:cs="Arial"/>
                <w:color w:val="000000"/>
                <w:position w:val="-2"/>
                <w:sz w:val="18"/>
                <w:szCs w:val="18"/>
              </w:rPr>
              <w:t>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jc w:val="both"/>
              <w:textAlignment w:val="center"/>
            </w:pPr>
            <w:r>
              <w:rPr>
                <w:rFonts w:ascii="Arial" w:hAnsi="Arial" w:cs="Arial"/>
                <w:color w:val="000000"/>
                <w:position w:val="-2"/>
                <w:sz w:val="18"/>
                <w:szCs w:val="18"/>
              </w:rPr>
              <w:t> </w:t>
            </w:r>
          </w:p>
        </w:tc>
      </w:tr>
    </w:tbl>
    <w:p w:rsidR="009C64EA" w:rsidRDefault="009C64EA"/>
    <w:tbl>
      <w:tblPr>
        <w:tblStyle w:val="NormalTablePHPDOCX"/>
        <w:tblW w:w="2500" w:type="pct"/>
        <w:tblInd w:w="108" w:type="dxa"/>
        <w:tblLook w:val="04A0" w:firstRow="1" w:lastRow="0" w:firstColumn="1" w:lastColumn="0" w:noHBand="0" w:noVBand="1"/>
      </w:tblPr>
      <w:tblGrid>
        <w:gridCol w:w="4504"/>
      </w:tblGrid>
      <w:tr w:rsidR="009C64EA">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9C64EA" w:rsidRDefault="00F009D9">
            <w:r>
              <w:rPr>
                <w:rFonts w:ascii="Arial" w:hAnsi="Arial" w:cs="Arial"/>
                <w:color w:val="FFFFFF"/>
                <w:position w:val="-2"/>
                <w:sz w:val="18"/>
                <w:szCs w:val="18"/>
              </w:rPr>
              <w:t>Tehnična sposobnost</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9C64EA" w:rsidRDefault="00F009D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9C64EA" w:rsidRDefault="009C64EA"/>
    <w:tbl>
      <w:tblPr>
        <w:tblStyle w:val="NormalTablePHPDOCX"/>
        <w:tblW w:w="9300" w:type="dxa"/>
        <w:tblInd w:w="108" w:type="dxa"/>
        <w:tblLook w:val="04A0" w:firstRow="1" w:lastRow="0" w:firstColumn="1" w:lastColumn="0" w:noHBand="0" w:noVBand="1"/>
      </w:tblPr>
      <w:tblGrid>
        <w:gridCol w:w="1860"/>
        <w:gridCol w:w="7440"/>
      </w:tblGrid>
      <w:tr w:rsidR="009C64E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9C64EA" w:rsidRDefault="00F009D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both"/>
              <w:textAlignment w:val="center"/>
            </w:pPr>
            <w:r>
              <w:rPr>
                <w:rFonts w:ascii="Arial" w:hAnsi="Arial" w:cs="Arial"/>
                <w:color w:val="000000"/>
                <w:position w:val="-2"/>
                <w:sz w:val="18"/>
                <w:szCs w:val="18"/>
              </w:rPr>
              <w:t> </w:t>
            </w:r>
          </w:p>
          <w:p w:rsidR="009C64EA" w:rsidRDefault="00F009D9">
            <w:r>
              <w:rPr>
                <w:rFonts w:ascii="Arial" w:hAnsi="Arial" w:cs="Arial"/>
                <w:color w:val="000000"/>
                <w:position w:val="-2"/>
                <w:sz w:val="18"/>
                <w:szCs w:val="18"/>
              </w:rPr>
              <w:t xml:space="preserve"> /</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9C64E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MORAJO izpolnjevati pogoj</w:t>
            </w:r>
          </w:p>
          <w:p w:rsidR="009C64EA" w:rsidRDefault="00F009D9">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9C64EA" w:rsidRDefault="009C64EA">
      <w:pPr>
        <w:sectPr w:rsidR="009C64EA" w:rsidSect="00D931BF">
          <w:pgSz w:w="11906" w:h="16838"/>
          <w:pgMar w:top="1418" w:right="1418" w:bottom="1418" w:left="1418" w:header="567" w:footer="680" w:gutter="0"/>
          <w:cols w:space="708"/>
          <w:docGrid w:linePitch="360"/>
        </w:sectPr>
      </w:pPr>
    </w:p>
    <w:p w:rsidR="00F009D9" w:rsidRPr="00141928" w:rsidRDefault="00F009D9" w:rsidP="00F009D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C64EA">
        <w:tc>
          <w:tcPr>
            <w:tcW w:w="0" w:type="auto"/>
            <w:shd w:val="clear" w:color="auto" w:fill="000000"/>
            <w:tcMar>
              <w:top w:w="150" w:type="dxa"/>
              <w:bottom w:w="150" w:type="dxa"/>
            </w:tcMar>
            <w:vAlign w:val="center"/>
          </w:tcPr>
          <w:p w:rsidR="009C64EA" w:rsidRDefault="00F009D9">
            <w:pPr>
              <w:jc w:val="center"/>
            </w:pPr>
            <w:r>
              <w:rPr>
                <w:rFonts w:ascii="Arial" w:hAnsi="Arial" w:cs="Arial"/>
                <w:b/>
                <w:bCs/>
                <w:color w:val="FFFFFF"/>
                <w:position w:val="-2"/>
                <w:sz w:val="18"/>
                <w:szCs w:val="18"/>
                <w:shd w:val="clear" w:color="auto" w:fill="000000"/>
              </w:rPr>
              <w:t>Zavarovanje za dobro izvedbo</w:t>
            </w:r>
          </w:p>
        </w:tc>
      </w:tr>
    </w:tbl>
    <w:p w:rsidR="009C64EA" w:rsidRDefault="00F009D9">
      <w:pPr>
        <w:spacing w:before="225" w:after="225" w:line="240" w:lineRule="auto"/>
        <w:jc w:val="both"/>
      </w:pPr>
      <w:r>
        <w:rPr>
          <w:rFonts w:ascii="Arial" w:hAnsi="Arial" w:cs="Arial"/>
          <w:color w:val="000000"/>
          <w:sz w:val="18"/>
          <w:szCs w:val="18"/>
        </w:rPr>
        <w:t>Instrument zavarovanja: bančna garancija / kavcijsko zavarovanje, menica</w:t>
      </w:r>
    </w:p>
    <w:p w:rsidR="009C64EA" w:rsidRDefault="00F009D9">
      <w:pPr>
        <w:spacing w:before="225" w:after="225" w:line="240" w:lineRule="auto"/>
        <w:jc w:val="both"/>
      </w:pPr>
      <w:r>
        <w:rPr>
          <w:rFonts w:ascii="Arial" w:hAnsi="Arial" w:cs="Arial"/>
          <w:color w:val="000000"/>
          <w:sz w:val="18"/>
          <w:szCs w:val="18"/>
        </w:rPr>
        <w:t>Višina zavarovanja: 10 % pogodbene vrednosti z DDV</w:t>
      </w:r>
    </w:p>
    <w:p w:rsidR="009C64EA" w:rsidRDefault="00F009D9">
      <w:pPr>
        <w:spacing w:before="225" w:after="225" w:line="240" w:lineRule="auto"/>
        <w:jc w:val="both"/>
      </w:pPr>
      <w:r>
        <w:rPr>
          <w:rFonts w:ascii="Arial" w:hAnsi="Arial" w:cs="Arial"/>
          <w:color w:val="000000"/>
          <w:sz w:val="18"/>
          <w:szCs w:val="18"/>
        </w:rPr>
        <w:t>Čas veljavnosti: do izteka veljavnosti predmetne pogodbe</w:t>
      </w:r>
    </w:p>
    <w:p w:rsidR="009C64EA" w:rsidRDefault="00F009D9">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9C64EA" w:rsidRDefault="00F009D9">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9C64EA" w:rsidRDefault="009C64EA">
      <w:pPr>
        <w:sectPr w:rsidR="009C64EA" w:rsidSect="00D931BF">
          <w:pgSz w:w="11906" w:h="16838"/>
          <w:pgMar w:top="1418" w:right="1418" w:bottom="1418" w:left="1418" w:header="567" w:footer="680" w:gutter="0"/>
          <w:cols w:space="708"/>
          <w:docGrid w:linePitch="360"/>
        </w:sectPr>
      </w:pPr>
    </w:p>
    <w:p w:rsidR="00F009D9" w:rsidRPr="00A207D9" w:rsidRDefault="00F009D9" w:rsidP="00F009D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F009D9" w:rsidRDefault="00F009D9" w:rsidP="00F009D9">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C64E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9C64EA" w:rsidRDefault="00F009D9">
            <w:r>
              <w:rPr>
                <w:rFonts w:ascii="Arial" w:hAnsi="Arial" w:cs="Arial"/>
                <w:b/>
                <w:bCs/>
                <w:color w:val="000000"/>
                <w:position w:val="-2"/>
                <w:sz w:val="18"/>
                <w:szCs w:val="18"/>
                <w:shd w:val="clear" w:color="auto" w:fill="FFFFFF"/>
              </w:rPr>
              <w:t>Splošne specifikacije</w:t>
            </w:r>
          </w:p>
        </w:tc>
      </w:tr>
    </w:tbl>
    <w:p w:rsidR="009C64EA" w:rsidRDefault="00F009D9">
      <w:pPr>
        <w:spacing w:before="225" w:after="225" w:line="240" w:lineRule="auto"/>
        <w:jc w:val="both"/>
      </w:pPr>
      <w:r>
        <w:rPr>
          <w:rFonts w:ascii="Arial" w:hAnsi="Arial" w:cs="Arial"/>
          <w:color w:val="000000"/>
          <w:sz w:val="18"/>
          <w:szCs w:val="18"/>
        </w:rPr>
        <w:t>1. Vsi ponujeni medicinski pripomočki morajo biti v skladu:</w:t>
      </w:r>
    </w:p>
    <w:p w:rsidR="009C64EA" w:rsidRDefault="00F009D9">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rsidR="009C64EA" w:rsidRDefault="00F009D9">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rsidR="009C64EA" w:rsidRDefault="00F009D9">
      <w:pPr>
        <w:spacing w:before="225" w:after="225" w:line="240" w:lineRule="auto"/>
        <w:jc w:val="both"/>
      </w:pPr>
      <w:r>
        <w:rPr>
          <w:rFonts w:ascii="Arial" w:hAnsi="Arial" w:cs="Arial"/>
          <w:color w:val="000000"/>
          <w:sz w:val="18"/>
          <w:szCs w:val="18"/>
        </w:rPr>
        <w:t>2.Vrste in količine razpisanega blaga so podane v Predračunu-seznamu razpisanega blaga. Razpisane količine so okvirne za obdobje enega leta, v primeru podaljšanja se količine povečajo sorazmerno z morebitnim podaljšanjem,</w:t>
      </w:r>
    </w:p>
    <w:p w:rsidR="009C64EA" w:rsidRDefault="00F009D9">
      <w:pPr>
        <w:spacing w:before="225" w:after="225" w:line="240" w:lineRule="auto"/>
        <w:jc w:val="both"/>
      </w:pPr>
      <w:r>
        <w:rPr>
          <w:rFonts w:ascii="Arial" w:hAnsi="Arial" w:cs="Arial"/>
          <w:color w:val="000000"/>
          <w:sz w:val="18"/>
          <w:szCs w:val="18"/>
        </w:rPr>
        <w:t>3. Rok dobave: max. 5 dni od prejema naročila s strani pooblaščene osebe naročnika, v nujnih primerih v 24 urah oz. po dogovoru z naročnikom.</w:t>
      </w:r>
    </w:p>
    <w:p w:rsidR="009C64EA" w:rsidRDefault="00F009D9">
      <w:pPr>
        <w:spacing w:before="225" w:after="225" w:line="240" w:lineRule="auto"/>
        <w:jc w:val="both"/>
      </w:pPr>
      <w:r>
        <w:rPr>
          <w:rFonts w:ascii="Arial" w:hAnsi="Arial" w:cs="Arial"/>
          <w:color w:val="000000"/>
          <w:sz w:val="18"/>
          <w:szCs w:val="18"/>
        </w:rPr>
        <w:t>4. Skladnost z naročnikovimi  strokovnimi zahtevami</w:t>
      </w:r>
    </w:p>
    <w:p w:rsidR="009C64EA" w:rsidRDefault="00F009D9">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9C64EA" w:rsidRDefault="00F009D9">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9C64EA" w:rsidRDefault="00F009D9">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V kolikor je prospektni material priložen v pdf obl</w:t>
      </w:r>
      <w:r w:rsidR="00680E5F">
        <w:rPr>
          <w:rFonts w:ascii="Arial" w:hAnsi="Arial" w:cs="Arial"/>
          <w:color w:val="000000"/>
          <w:sz w:val="18"/>
          <w:szCs w:val="18"/>
        </w:rPr>
        <w:t>i</w:t>
      </w:r>
      <w:r>
        <w:rPr>
          <w:rFonts w:ascii="Arial" w:hAnsi="Arial" w:cs="Arial"/>
          <w:color w:val="000000"/>
          <w:sz w:val="18"/>
          <w:szCs w:val="18"/>
        </w:rPr>
        <w:t>ki, ki omogoča iskanje z iskalnikom označevanje ni potrebno, seveda je predpogoj da so navedene kataloške številke v ponudbi identične kataloškim številkam v prospektni dokumentaciji.</w:t>
      </w:r>
    </w:p>
    <w:p w:rsidR="009C64EA" w:rsidRDefault="00F009D9">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9C64EA" w:rsidRDefault="00F009D9">
      <w:pPr>
        <w:spacing w:before="225" w:after="225" w:line="240" w:lineRule="auto"/>
        <w:jc w:val="both"/>
      </w:pPr>
      <w:r>
        <w:rPr>
          <w:rFonts w:ascii="Arial" w:hAnsi="Arial" w:cs="Arial"/>
          <w:color w:val="000000"/>
          <w:sz w:val="18"/>
          <w:szCs w:val="18"/>
        </w:rPr>
        <w:t>5. Plačilni pogoji: kot je navedeno v vzorcu pogodbe</w:t>
      </w:r>
    </w:p>
    <w:p w:rsidR="009C64EA" w:rsidRDefault="00F009D9">
      <w:pPr>
        <w:spacing w:before="225" w:after="225" w:line="240" w:lineRule="auto"/>
        <w:jc w:val="both"/>
      </w:pPr>
      <w:r>
        <w:rPr>
          <w:rFonts w:ascii="Arial" w:hAnsi="Arial" w:cs="Arial"/>
          <w:color w:val="000000"/>
          <w:sz w:val="18"/>
          <w:szCs w:val="18"/>
        </w:rPr>
        <w:t>6. Sledljivost blaga</w:t>
      </w:r>
    </w:p>
    <w:p w:rsidR="009C64EA" w:rsidRDefault="00F009D9">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9C64EA" w:rsidRDefault="00F009D9">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9C64EA" w:rsidRDefault="00F009D9">
      <w:pPr>
        <w:spacing w:before="225" w:after="225" w:line="240" w:lineRule="auto"/>
        <w:jc w:val="both"/>
      </w:pPr>
      <w:r>
        <w:rPr>
          <w:rFonts w:ascii="Arial" w:hAnsi="Arial" w:cs="Arial"/>
          <w:color w:val="000000"/>
          <w:sz w:val="18"/>
          <w:szCs w:val="18"/>
        </w:rPr>
        <w:lastRenderedPageBreak/>
        <w:t>Podatki o blagu: naziv blaga, kataloška številka proizvajalca in proizvajalec se morajo ujemati, in sicer v ponudbeni dokumentaciji, na dobavnici in embalaži.</w:t>
      </w:r>
    </w:p>
    <w:p w:rsidR="009C64EA" w:rsidRDefault="00F009D9">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9C64EA" w:rsidRDefault="00F009D9">
      <w:pPr>
        <w:spacing w:before="225" w:after="225" w:line="240" w:lineRule="auto"/>
        <w:jc w:val="both"/>
      </w:pPr>
      <w:r>
        <w:rPr>
          <w:rFonts w:ascii="Arial" w:hAnsi="Arial" w:cs="Arial"/>
          <w:color w:val="000000"/>
          <w:sz w:val="18"/>
          <w:szCs w:val="18"/>
        </w:rPr>
        <w:t>7. Reference</w:t>
      </w:r>
    </w:p>
    <w:p w:rsidR="009C64EA" w:rsidRDefault="00F009D9">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rsidR="009C64EA" w:rsidRDefault="00F009D9">
      <w:pPr>
        <w:spacing w:before="225" w:after="225" w:line="240" w:lineRule="auto"/>
        <w:jc w:val="both"/>
      </w:pPr>
      <w:r>
        <w:rPr>
          <w:rFonts w:ascii="Arial" w:hAnsi="Arial" w:cs="Arial"/>
          <w:color w:val="000000"/>
          <w:sz w:val="18"/>
          <w:szCs w:val="18"/>
        </w:rPr>
        <w:t>»Da so se ponujeni artikli v zadnjih 3 letih (jan.2020 – dec. 2022) vsaj dve leti uporabljali v vsaj petih klinikah v EU in so bile le-te s kvaliteto ponujenega blaga zadovoljne.</w:t>
      </w:r>
    </w:p>
    <w:p w:rsidR="009C64EA" w:rsidRDefault="00F009D9">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rsidR="009C64EA" w:rsidRDefault="00F009D9">
      <w:pPr>
        <w:spacing w:before="225" w:after="225" w:line="240" w:lineRule="auto"/>
        <w:jc w:val="both"/>
      </w:pPr>
      <w:r>
        <w:rPr>
          <w:rFonts w:ascii="Arial" w:hAnsi="Arial" w:cs="Arial"/>
          <w:color w:val="000000"/>
          <w:sz w:val="18"/>
          <w:szCs w:val="18"/>
        </w:rPr>
        <w:t>Naročnik v ta namen v razpisni dokumentaciji prilaga obrazec Potrdilo o dobro opravljenem delu. Izpolnjen obrazec bo moral ponudnik dostaviti, v primeru, da ga bo naročnik k temu pozval. Ponudnik lahko dostavi reference tudi na svojem obrazcu, v kolikor obrazec vsebuje vse elemente naročnikovega obrazca.</w:t>
      </w:r>
    </w:p>
    <w:p w:rsidR="009C64EA" w:rsidRDefault="00F009D9">
      <w:pPr>
        <w:spacing w:before="225" w:after="225" w:line="240" w:lineRule="auto"/>
        <w:jc w:val="both"/>
      </w:pPr>
      <w:r>
        <w:rPr>
          <w:rFonts w:ascii="Arial" w:hAnsi="Arial" w:cs="Arial"/>
          <w:color w:val="000000"/>
          <w:sz w:val="18"/>
          <w:szCs w:val="18"/>
        </w:rPr>
        <w:t>8. Vzorčenje blaga</w:t>
      </w:r>
    </w:p>
    <w:p w:rsidR="009C64EA" w:rsidRDefault="00F009D9">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9C64EA" w:rsidRDefault="00F009D9">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9C64EA" w:rsidRDefault="00F009D9">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9C64EA" w:rsidRDefault="00F009D9">
      <w:pPr>
        <w:spacing w:before="225" w:after="225" w:line="240" w:lineRule="auto"/>
        <w:jc w:val="both"/>
      </w:pPr>
      <w:r>
        <w:rPr>
          <w:rFonts w:ascii="Arial" w:hAnsi="Arial" w:cs="Arial"/>
          <w:color w:val="000000"/>
          <w:sz w:val="18"/>
          <w:szCs w:val="18"/>
        </w:rPr>
        <w:t>Ostalo</w:t>
      </w:r>
    </w:p>
    <w:p w:rsidR="009C64EA" w:rsidRDefault="00F009D9">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9C64E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9C64EA" w:rsidRDefault="00F009D9">
            <w:r>
              <w:rPr>
                <w:rFonts w:ascii="Arial" w:hAnsi="Arial" w:cs="Arial"/>
                <w:b/>
                <w:bCs/>
                <w:color w:val="000000"/>
                <w:position w:val="-2"/>
                <w:sz w:val="18"/>
                <w:szCs w:val="18"/>
                <w:shd w:val="clear" w:color="auto" w:fill="FFFFFF"/>
              </w:rPr>
              <w:t>Opis predmeta/postavke 1: POTROŠNI MATERIAL ZA IZVAJANJE ENDOSKOPIJ IN BRONHOSKOPIJ</w:t>
            </w:r>
          </w:p>
        </w:tc>
      </w:tr>
    </w:tbl>
    <w:p w:rsidR="009C64EA" w:rsidRDefault="00F009D9">
      <w:pPr>
        <w:spacing w:after="0" w:line="240" w:lineRule="auto"/>
        <w:jc w:val="both"/>
      </w:pPr>
      <w:r>
        <w:rPr>
          <w:rFonts w:ascii="Arial" w:hAnsi="Arial" w:cs="Arial"/>
          <w:color w:val="000000"/>
          <w:sz w:val="18"/>
          <w:szCs w:val="18"/>
        </w:rPr>
        <w:t> </w:t>
      </w:r>
    </w:p>
    <w:p w:rsidR="009C64EA" w:rsidRDefault="009C64EA">
      <w:pPr>
        <w:sectPr w:rsidR="009C64EA" w:rsidSect="00D931BF">
          <w:pgSz w:w="11906" w:h="16838"/>
          <w:pgMar w:top="1418" w:right="1418" w:bottom="1418" w:left="1418" w:header="567" w:footer="680" w:gutter="0"/>
          <w:cols w:space="708"/>
          <w:docGrid w:linePitch="360"/>
        </w:sectPr>
      </w:pPr>
    </w:p>
    <w:p w:rsidR="00F009D9" w:rsidRPr="00A17BFF" w:rsidRDefault="00F009D9" w:rsidP="00F009D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F009D9" w:rsidRPr="00A17BFF" w:rsidRDefault="00F009D9" w:rsidP="00F009D9">
      <w:pPr>
        <w:pStyle w:val="Paragraf"/>
        <w:rPr>
          <w:rFonts w:ascii="Arial" w:hAnsi="Arial" w:cs="Arial"/>
        </w:rPr>
      </w:pPr>
    </w:p>
    <w:p w:rsidR="009C64EA" w:rsidRDefault="00F009D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9C64EA" w:rsidRDefault="00F009D9">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9C64EA" w:rsidRDefault="00F009D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9C64EA" w:rsidRDefault="00F009D9">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F009D9" w:rsidRPr="00A17BFF" w:rsidRDefault="00F009D9" w:rsidP="00F009D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C64EA">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9C64EA" w:rsidRDefault="00F009D9">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9C64EA" w:rsidRDefault="00F009D9">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9C64EA" w:rsidRDefault="00F009D9">
            <w:pPr>
              <w:jc w:val="center"/>
            </w:pPr>
            <w:r>
              <w:rPr>
                <w:rFonts w:ascii="Arial" w:hAnsi="Arial" w:cs="Arial"/>
                <w:b/>
                <w:bCs/>
                <w:color w:val="000000"/>
                <w:position w:val="-3"/>
                <w:sz w:val="20"/>
                <w:szCs w:val="20"/>
                <w:shd w:val="clear" w:color="auto" w:fill="AAAAAA"/>
              </w:rPr>
              <w:t>Opombe</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Ponudba</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Krovna izjava</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podpisan in žigosan.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ESPD</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podpisan in žigosan.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podpisan in žigosan. </w:t>
            </w:r>
          </w:p>
          <w:p w:rsidR="009C64EA" w:rsidRDefault="00F009D9">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Vzorec bančne garancije / kavcijskega zavarovanja za dobro izvedbo</w:t>
            </w:r>
          </w:p>
          <w:p w:rsidR="009C64EA" w:rsidRDefault="009C64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Parafiran.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Vzorec menične izjave za dobro izvedbo</w:t>
            </w:r>
          </w:p>
          <w:p w:rsidR="009C64EA" w:rsidRDefault="009C64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Parafiran.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(POTROŠNI MATERIAL ZA IZVAJANJE ENDOSKOPIJ IN BRONHOSKOPIJ), sklop 2 ( POTROŠNI MATERIAL ZA VEČKRATNO UPORABO ZA POTREBE ENDOSKOPSKEGA CENTRA).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Izpolnjen, podpisan in žigosan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Vzorec pogodbe: Pogodba za dobavo medicinsko potrošnega materiala_možnost podaljšanja.</w:t>
            </w:r>
          </w:p>
          <w:p w:rsidR="009C64EA" w:rsidRDefault="009C64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both"/>
            </w:pPr>
            <w:r>
              <w:rPr>
                <w:rFonts w:ascii="Arial" w:hAnsi="Arial" w:cs="Arial"/>
                <w:color w:val="000000"/>
                <w:position w:val="-2"/>
                <w:sz w:val="18"/>
                <w:szCs w:val="18"/>
              </w:rPr>
              <w:t>Parafiran, podpisan in žigosan.</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Tehnična dokumentacija</w:t>
            </w:r>
          </w:p>
          <w:p w:rsidR="009C64EA" w:rsidRDefault="009C64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9C64E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Predračun - seznam razpisanega blaga ali storitev</w:t>
            </w:r>
          </w:p>
          <w:p w:rsidR="009C64EA" w:rsidRDefault="009C64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rsidR="009C64EA" w:rsidRDefault="009C64EA">
      <w:pPr>
        <w:sectPr w:rsidR="009C64EA" w:rsidSect="00D931BF">
          <w:pgSz w:w="11906" w:h="16838"/>
          <w:pgMar w:top="1418" w:right="1418" w:bottom="1418" w:left="1418" w:header="567" w:footer="680"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1</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POTROŠNI MATERIAL ZA IZVAJANJE ENDOSKOPIJ IN BRONHOSKOPIJ</w:t>
      </w:r>
      <w:r>
        <w:rPr>
          <w:rFonts w:ascii="Arial" w:hAnsi="Arial" w:cs="Arial"/>
          <w:color w:val="000000"/>
          <w:sz w:val="18"/>
          <w:szCs w:val="18"/>
        </w:rPr>
        <w:t>« dajemo ponudbo, kot sledi:</w:t>
      </w:r>
    </w:p>
    <w:p w:rsidR="009C64EA" w:rsidRDefault="00F009D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C64E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Ponudbo oddajamo (ustrezno označite):</w:t>
      </w:r>
    </w:p>
    <w:p w:rsidR="009C64EA" w:rsidRDefault="00F009D9">
      <w:pPr>
        <w:spacing w:before="225" w:after="225" w:line="240" w:lineRule="auto"/>
        <w:jc w:val="both"/>
      </w:pPr>
      <w:r>
        <w:fldChar w:fldCharType="begin">
          <w:ffData>
            <w:name w:val="cbox16461ef2255f2c"/>
            <w:enabled/>
            <w:calcOnExit w:val="0"/>
            <w:checkBox>
              <w:sizeAuto/>
              <w:default w:val="0"/>
            </w:checkBox>
          </w:ffData>
        </w:fldChar>
      </w:r>
      <w:bookmarkStart w:id="1" w:name="cbox16461ef2255f2c"/>
      <w:r>
        <w:instrText xml:space="preserve"> FORMCHECKBOX </w:instrText>
      </w:r>
      <w:r w:rsidR="00B963E7">
        <w:fldChar w:fldCharType="separate"/>
      </w:r>
      <w:r>
        <w:fldChar w:fldCharType="end"/>
      </w:r>
      <w:bookmarkEnd w:id="1"/>
      <w:r>
        <w:rPr>
          <w:rFonts w:ascii="Arial" w:hAnsi="Arial" w:cs="Arial"/>
          <w:color w:val="000000"/>
          <w:sz w:val="18"/>
          <w:szCs w:val="18"/>
        </w:rPr>
        <w:t> samostojno</w:t>
      </w:r>
    </w:p>
    <w:p w:rsidR="009C64EA" w:rsidRDefault="00F009D9">
      <w:pPr>
        <w:spacing w:before="225" w:after="225" w:line="240" w:lineRule="auto"/>
        <w:jc w:val="both"/>
      </w:pPr>
      <w:r>
        <w:fldChar w:fldCharType="begin">
          <w:ffData>
            <w:name w:val="cbox16461ef2256237"/>
            <w:enabled/>
            <w:calcOnExit w:val="0"/>
            <w:checkBox>
              <w:sizeAuto/>
              <w:default w:val="0"/>
            </w:checkBox>
          </w:ffData>
        </w:fldChar>
      </w:r>
      <w:bookmarkStart w:id="2" w:name="cbox16461ef2256237"/>
      <w:r>
        <w:instrText xml:space="preserve"> FORMCHECKBOX </w:instrText>
      </w:r>
      <w:r w:rsidR="00B963E7">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9C64EA" w:rsidRDefault="00F009D9">
      <w:pPr>
        <w:spacing w:before="225" w:after="225" w:line="240" w:lineRule="auto"/>
        <w:jc w:val="both"/>
      </w:pPr>
      <w:r>
        <w:fldChar w:fldCharType="begin">
          <w:ffData>
            <w:name w:val="cbox16461ef2256535"/>
            <w:enabled/>
            <w:calcOnExit w:val="0"/>
            <w:checkBox>
              <w:sizeAuto/>
              <w:default w:val="0"/>
            </w:checkBox>
          </w:ffData>
        </w:fldChar>
      </w:r>
      <w:bookmarkStart w:id="3" w:name="cbox16461ef2256535"/>
      <w:r>
        <w:instrText xml:space="preserve"> FORMCHECKBOX </w:instrText>
      </w:r>
      <w:r w:rsidR="00B963E7">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9C64EA" w:rsidRDefault="00F009D9">
      <w:pPr>
        <w:spacing w:before="225" w:after="225" w:line="240" w:lineRule="auto"/>
        <w:jc w:val="both"/>
      </w:pPr>
      <w:r>
        <w:fldChar w:fldCharType="begin">
          <w:ffData>
            <w:name w:val="cbox16461ef225683d"/>
            <w:enabled/>
            <w:calcOnExit w:val="0"/>
            <w:checkBox>
              <w:sizeAuto/>
              <w:default w:val="0"/>
            </w:checkBox>
          </w:ffData>
        </w:fldChar>
      </w:r>
      <w:bookmarkStart w:id="4" w:name="cbox16461ef225683d"/>
      <w:r>
        <w:instrText xml:space="preserve"> FORMCHECKBOX </w:instrText>
      </w:r>
      <w:r w:rsidR="00B963E7">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9C64EA" w:rsidRDefault="00F009D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9C64EA" w:rsidRDefault="00F009D9">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9C64EA" w:rsidRDefault="00F009D9">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9C64EA" w:rsidRDefault="00F009D9">
      <w:pPr>
        <w:spacing w:before="225" w:after="225" w:line="240" w:lineRule="auto"/>
        <w:jc w:val="both"/>
      </w:pPr>
      <w:r>
        <w:rPr>
          <w:rFonts w:ascii="Arial" w:hAnsi="Arial" w:cs="Arial"/>
          <w:color w:val="000000"/>
          <w:sz w:val="18"/>
          <w:szCs w:val="18"/>
        </w:rPr>
        <w:t>Ponudba velja najmanj 180 dni od roka za predložitev ponudb.</w:t>
      </w:r>
    </w:p>
    <w:p w:rsidR="009C64EA" w:rsidRDefault="00F009D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9C64EA" w:rsidRDefault="00F009D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9C64EA" w:rsidRDefault="00F009D9">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9C64EA" w:rsidRDefault="00F009D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9C64EA" w:rsidRDefault="00F009D9">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9C64EA" w:rsidRDefault="00F009D9">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64EA" w:rsidRDefault="00F009D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bl>
    <w:p w:rsidR="009C64EA" w:rsidRDefault="009C64EA"/>
    <w:tbl>
      <w:tblPr>
        <w:tblStyle w:val="NormalTablePHPDOCX"/>
        <w:tblW w:w="8745" w:type="dxa"/>
        <w:tblInd w:w="108" w:type="dxa"/>
        <w:tblLook w:val="04A0" w:firstRow="1" w:lastRow="0" w:firstColumn="1" w:lastColumn="0" w:noHBand="0" w:noVBand="1"/>
      </w:tblPr>
      <w:tblGrid>
        <w:gridCol w:w="4080"/>
        <w:gridCol w:w="4665"/>
      </w:tblGrid>
      <w:tr w:rsidR="009C64EA">
        <w:tc>
          <w:tcPr>
            <w:tcW w:w="4080" w:type="dxa"/>
            <w:gridSpan w:val="2"/>
            <w:tcMar>
              <w:top w:w="75" w:type="dxa"/>
              <w:bottom w:w="75" w:type="dxa"/>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Kraj in datum:</w:t>
            </w:r>
          </w:p>
        </w:tc>
        <w:tc>
          <w:tcPr>
            <w:tcW w:w="0" w:type="auto"/>
            <w:tcMar>
              <w:top w:w="75" w:type="dxa"/>
              <w:bottom w:w="75" w:type="dxa"/>
            </w:tcMar>
            <w:vAlign w:val="center"/>
          </w:tcPr>
          <w:p w:rsidR="009C64EA" w:rsidRDefault="00F009D9">
            <w:pPr>
              <w:jc w:val="center"/>
            </w:pPr>
            <w:r>
              <w:rPr>
                <w:rFonts w:ascii="Arial" w:hAnsi="Arial" w:cs="Arial"/>
                <w:color w:val="000000"/>
                <w:position w:val="-2"/>
                <w:sz w:val="18"/>
                <w:szCs w:val="18"/>
              </w:rPr>
              <w:t>Ime in priimek: _____________________</w:t>
            </w:r>
          </w:p>
        </w:tc>
      </w:tr>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9C64EA"/>
          <w:p w:rsidR="009C64EA" w:rsidRDefault="00F009D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9C64EA" w:rsidRDefault="009C64EA">
      <w:pPr>
        <w:sectPr w:rsidR="009C64EA" w:rsidSect="00F009D9">
          <w:footerReference w:type="default" r:id="rId12"/>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2</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POTROŠNI MATERIAL ZA IZVAJANJE ENDOSKOPIJ IN BRONHOSKOPIJ</w:t>
      </w:r>
      <w:r>
        <w:rPr>
          <w:rFonts w:ascii="Arial" w:hAnsi="Arial" w:cs="Arial"/>
          <w:color w:val="000000"/>
          <w:sz w:val="18"/>
          <w:szCs w:val="18"/>
        </w:rPr>
        <w:t>«,</w:t>
      </w:r>
    </w:p>
    <w:p w:rsidR="009C64EA" w:rsidRDefault="00F009D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9C64EA" w:rsidRDefault="00F009D9">
      <w:pPr>
        <w:spacing w:before="225" w:after="225" w:line="240" w:lineRule="auto"/>
        <w:jc w:val="both"/>
      </w:pPr>
      <w:r>
        <w:rPr>
          <w:rFonts w:ascii="Arial" w:hAnsi="Arial" w:cs="Arial"/>
          <w:i/>
          <w:iCs/>
          <w:color w:val="000000"/>
          <w:sz w:val="18"/>
          <w:szCs w:val="18"/>
        </w:rPr>
        <w:t>(naziv ponudnika, partnerja v skupni ponudbi)</w:t>
      </w:r>
    </w:p>
    <w:p w:rsidR="009C64EA" w:rsidRDefault="00F009D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9C64EA" w:rsidRDefault="00F009D9">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9C64EA" w:rsidRDefault="00F009D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9C64EA" w:rsidRDefault="00F009D9">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9C64EA" w:rsidRDefault="00F009D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9C64EA" w:rsidRDefault="00F009D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POTROŠNI MATERIAL ZA IZVAJANJE ENDOSKOPIJ IN BRONHOSKOPIJ,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9C64EA" w:rsidRDefault="00F009D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Kraj in datum:</w:t>
            </w:r>
          </w:p>
        </w:tc>
        <w:tc>
          <w:tcPr>
            <w:tcW w:w="0" w:type="auto"/>
            <w:tcMar>
              <w:top w:w="75" w:type="dxa"/>
              <w:bottom w:w="75" w:type="dxa"/>
            </w:tcMar>
            <w:vAlign w:val="center"/>
          </w:tcPr>
          <w:p w:rsidR="009C64EA" w:rsidRDefault="00F009D9">
            <w:r>
              <w:rPr>
                <w:rFonts w:ascii="Arial" w:hAnsi="Arial" w:cs="Arial"/>
                <w:color w:val="000000"/>
                <w:position w:val="-2"/>
                <w:sz w:val="18"/>
                <w:szCs w:val="18"/>
              </w:rPr>
              <w:t>Ime in priimek: _____________________</w:t>
            </w:r>
          </w:p>
        </w:tc>
      </w:tr>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9C64EA"/>
          <w:p w:rsidR="009C64EA" w:rsidRDefault="00F009D9">
            <w:pPr>
              <w:jc w:val="center"/>
            </w:pPr>
            <w:r>
              <w:rPr>
                <w:rFonts w:ascii="Arial" w:hAnsi="Arial" w:cs="Arial"/>
                <w:color w:val="A9A9A9"/>
                <w:position w:val="-2"/>
                <w:sz w:val="18"/>
                <w:szCs w:val="18"/>
              </w:rPr>
              <w:t>(žig in 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9C64EA">
      <w:pPr>
        <w:sectPr w:rsidR="009C64EA" w:rsidSect="00F009D9">
          <w:footerReference w:type="default" r:id="rId13"/>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3</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9C64EA" w:rsidRDefault="00F009D9">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9C64EA" w:rsidRDefault="00F009D9">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rsidR="009C64EA" w:rsidRDefault="009C64EA">
      <w:pPr>
        <w:sectPr w:rsidR="009C64EA" w:rsidSect="00F009D9">
          <w:footerReference w:type="default" r:id="rId14"/>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4</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9C64EA" w:rsidRDefault="00F009D9">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9C64EA" w:rsidRDefault="00F009D9">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9C64EA" w:rsidRDefault="00F009D9">
      <w:pPr>
        <w:spacing w:before="225" w:after="225" w:line="240" w:lineRule="auto"/>
        <w:jc w:val="center"/>
      </w:pPr>
      <w:r>
        <w:rPr>
          <w:rFonts w:ascii="Arial" w:hAnsi="Arial" w:cs="Arial"/>
          <w:b/>
          <w:bCs/>
          <w:color w:val="000000"/>
          <w:sz w:val="21"/>
          <w:szCs w:val="21"/>
        </w:rPr>
        <w:t>POOBLASTILO</w:t>
      </w:r>
    </w:p>
    <w:p w:rsidR="009C64EA" w:rsidRDefault="00F009D9">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Kraj in datum:</w:t>
            </w:r>
          </w:p>
        </w:tc>
        <w:tc>
          <w:tcPr>
            <w:tcW w:w="0" w:type="auto"/>
            <w:tcMar>
              <w:top w:w="75" w:type="dxa"/>
              <w:bottom w:w="75" w:type="dxa"/>
            </w:tcMar>
            <w:vAlign w:val="center"/>
          </w:tcPr>
          <w:p w:rsidR="009C64EA" w:rsidRDefault="00F009D9">
            <w:r>
              <w:rPr>
                <w:rFonts w:ascii="Arial" w:hAnsi="Arial" w:cs="Arial"/>
                <w:color w:val="000000"/>
                <w:position w:val="-2"/>
                <w:sz w:val="18"/>
                <w:szCs w:val="18"/>
              </w:rPr>
              <w:t>Ime in priimek: _____________________</w:t>
            </w:r>
          </w:p>
        </w:tc>
      </w:tr>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9C64EA"/>
          <w:p w:rsidR="009C64EA" w:rsidRDefault="00F009D9">
            <w:pPr>
              <w:jc w:val="center"/>
            </w:pPr>
            <w:r>
              <w:rPr>
                <w:rFonts w:ascii="Arial" w:hAnsi="Arial" w:cs="Arial"/>
                <w:color w:val="A9A9A9"/>
                <w:position w:val="-2"/>
                <w:sz w:val="18"/>
                <w:szCs w:val="18"/>
              </w:rPr>
              <w:t>(žig in 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w:t>
      </w:r>
    </w:p>
    <w:p w:rsidR="009C64EA" w:rsidRDefault="009C64EA">
      <w:pPr>
        <w:sectPr w:rsidR="009C64EA" w:rsidSect="00F009D9">
          <w:footerReference w:type="default" r:id="rId15"/>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5</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F009D9" w:rsidRDefault="00F009D9" w:rsidP="00F009D9">
      <w:pPr>
        <w:spacing w:after="120"/>
        <w:rPr>
          <w:rFonts w:ascii="Arial" w:hAnsi="Arial" w:cs="Arial"/>
        </w:rPr>
      </w:pPr>
    </w:p>
    <w:p w:rsidR="009C64EA" w:rsidRDefault="00F009D9">
      <w:pPr>
        <w:spacing w:before="225" w:after="225" w:line="240" w:lineRule="auto"/>
        <w:jc w:val="center"/>
      </w:pPr>
      <w:r>
        <w:rPr>
          <w:rFonts w:ascii="Arial" w:hAnsi="Arial" w:cs="Arial"/>
          <w:b/>
          <w:bCs/>
          <w:color w:val="000000"/>
          <w:sz w:val="18"/>
          <w:szCs w:val="18"/>
        </w:rPr>
        <w:t>SEZNAM ČLANOV ORGANOV IN ZASTOPNIKOV GOSPODARSKEGA SUBJEKTA</w:t>
      </w:r>
    </w:p>
    <w:p w:rsidR="009C64EA" w:rsidRDefault="00F009D9">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r w:rsidR="009C64E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64EA" w:rsidRDefault="00F009D9">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EMŠO*</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 podatek je potreben za preverbo v e-Dosje</w:t>
      </w:r>
    </w:p>
    <w:p w:rsidR="009C64EA" w:rsidRDefault="00F009D9">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Kraj in datum:</w:t>
            </w:r>
          </w:p>
        </w:tc>
        <w:tc>
          <w:tcPr>
            <w:tcW w:w="0" w:type="auto"/>
            <w:tcMar>
              <w:top w:w="75" w:type="dxa"/>
              <w:bottom w:w="75" w:type="dxa"/>
            </w:tcMar>
            <w:vAlign w:val="center"/>
          </w:tcPr>
          <w:p w:rsidR="009C64EA" w:rsidRDefault="00F009D9">
            <w:r>
              <w:rPr>
                <w:rFonts w:ascii="Arial" w:hAnsi="Arial" w:cs="Arial"/>
                <w:color w:val="000000"/>
                <w:position w:val="-2"/>
                <w:sz w:val="18"/>
                <w:szCs w:val="18"/>
              </w:rPr>
              <w:t>Ime in priimek: _____________________</w:t>
            </w:r>
          </w:p>
        </w:tc>
      </w:tr>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F009D9">
            <w:pPr>
              <w:jc w:val="center"/>
            </w:pPr>
            <w:r>
              <w:rPr>
                <w:rFonts w:ascii="Arial" w:hAnsi="Arial" w:cs="Arial"/>
                <w:color w:val="A9A9A9"/>
                <w:position w:val="-2"/>
                <w:sz w:val="18"/>
                <w:szCs w:val="18"/>
              </w:rPr>
              <w:t>(podpis)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9C64EA" w:rsidRDefault="00F009D9">
      <w:pPr>
        <w:spacing w:before="225" w:after="225" w:line="240" w:lineRule="auto"/>
        <w:jc w:val="both"/>
      </w:pPr>
      <w:r>
        <w:rPr>
          <w:rFonts w:ascii="Arial" w:hAnsi="Arial" w:cs="Arial"/>
          <w:color w:val="000000"/>
          <w:sz w:val="18"/>
          <w:szCs w:val="18"/>
        </w:rPr>
        <w:t> </w:t>
      </w:r>
    </w:p>
    <w:p w:rsidR="009C64EA" w:rsidRDefault="009C64EA">
      <w:pPr>
        <w:sectPr w:rsidR="009C64EA" w:rsidSect="00F009D9">
          <w:footerReference w:type="default" r:id="rId16"/>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6</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Ustanova                 ___________________________________________________________________,</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izjavljamo, da smo  v naši ustanovi uporabljali _______________________________(naziv artikla)</w:t>
      </w:r>
    </w:p>
    <w:p w:rsidR="009C64EA" w:rsidRDefault="00F009D9">
      <w:pPr>
        <w:spacing w:before="225" w:after="225" w:line="240" w:lineRule="auto"/>
        <w:jc w:val="both"/>
      </w:pPr>
      <w:r>
        <w:rPr>
          <w:rFonts w:ascii="Arial" w:hAnsi="Arial" w:cs="Arial"/>
          <w:color w:val="000000"/>
          <w:sz w:val="18"/>
          <w:szCs w:val="18"/>
        </w:rPr>
        <w:t>proizvajalca ___________________________, kataloška št.: ___________________, v obdobju </w:t>
      </w:r>
    </w:p>
    <w:p w:rsidR="009C64EA" w:rsidRDefault="00F009D9">
      <w:pPr>
        <w:spacing w:before="225" w:after="225" w:line="240" w:lineRule="auto"/>
        <w:jc w:val="both"/>
      </w:pPr>
      <w:r>
        <w:rPr>
          <w:rFonts w:ascii="Arial" w:hAnsi="Arial" w:cs="Arial"/>
          <w:color w:val="000000"/>
          <w:sz w:val="18"/>
          <w:szCs w:val="18"/>
        </w:rPr>
        <w:t>_____________________________in bili z njim zadovoljni.</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2020 –  dec. 2022) uporabljal navedeni material:</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Ime in priimek: __________________________,</w:t>
      </w:r>
    </w:p>
    <w:p w:rsidR="009C64EA" w:rsidRDefault="00F009D9">
      <w:pPr>
        <w:spacing w:before="225" w:after="225" w:line="240" w:lineRule="auto"/>
        <w:jc w:val="both"/>
      </w:pPr>
      <w:r>
        <w:rPr>
          <w:rFonts w:ascii="Arial" w:hAnsi="Arial" w:cs="Arial"/>
          <w:color w:val="000000"/>
          <w:sz w:val="18"/>
          <w:szCs w:val="18"/>
        </w:rPr>
        <w:t>Tel.št.: _________________________________,</w:t>
      </w:r>
    </w:p>
    <w:p w:rsidR="009C64EA" w:rsidRDefault="00F009D9">
      <w:pPr>
        <w:spacing w:before="225" w:after="225" w:line="240" w:lineRule="auto"/>
        <w:jc w:val="both"/>
      </w:pPr>
      <w:r>
        <w:rPr>
          <w:rFonts w:ascii="Arial" w:hAnsi="Arial" w:cs="Arial"/>
          <w:color w:val="000000"/>
          <w:sz w:val="18"/>
          <w:szCs w:val="18"/>
        </w:rPr>
        <w:t>E-mail:_________________________________.</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Ta izjava je podana izključno za potrebe ponudnika za javno naročilo za predmet: POTROŠNI MATERIAL ZA IZVAJANJE ENDOSKOPIJ IN BRONHOSKOPIJ, objavljen na portalu javnih naročil dne ……..……….., pod številko objave …………….  .</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____________________________     žig        ____________________________________ </w:t>
      </w:r>
    </w:p>
    <w:p w:rsidR="009C64EA" w:rsidRDefault="00F009D9">
      <w:pPr>
        <w:spacing w:before="225" w:after="225" w:line="240" w:lineRule="auto"/>
        <w:jc w:val="both"/>
      </w:pPr>
      <w:r>
        <w:rPr>
          <w:rFonts w:ascii="Arial" w:hAnsi="Arial" w:cs="Arial"/>
          <w:color w:val="000000"/>
          <w:sz w:val="18"/>
          <w:szCs w:val="18"/>
        </w:rPr>
        <w:t>Kraj in datum                                                    Podpis odgovorne osebe referenčne ustanove</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Opomba: Po potrebi kopirati</w:t>
      </w:r>
    </w:p>
    <w:p w:rsidR="009C64EA" w:rsidRDefault="009C64EA">
      <w:pPr>
        <w:sectPr w:rsidR="009C64EA" w:rsidSect="00F009D9">
          <w:footerReference w:type="default" r:id="rId17"/>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7</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i/>
          <w:iCs/>
          <w:color w:val="000000"/>
          <w:sz w:val="18"/>
          <w:szCs w:val="18"/>
        </w:rPr>
        <w:t>Glava s podatki o garantu (zavarovalnici/banki) ali SWIFT ključ</w:t>
      </w:r>
    </w:p>
    <w:p w:rsidR="009C64EA" w:rsidRDefault="00F009D9">
      <w:pPr>
        <w:spacing w:before="225" w:after="225" w:line="240" w:lineRule="auto"/>
        <w:jc w:val="both"/>
      </w:pPr>
      <w:r>
        <w:rPr>
          <w:rFonts w:ascii="Arial" w:hAnsi="Arial" w:cs="Arial"/>
          <w:color w:val="000000"/>
          <w:sz w:val="18"/>
          <w:szCs w:val="18"/>
        </w:rPr>
        <w:t>Za: SPLOŠNA BOLNIŠNICA NOVO MESTO, Šmihelska cesta 1, 8000 Novo mesto</w:t>
      </w:r>
    </w:p>
    <w:p w:rsidR="009C64EA" w:rsidRDefault="00F009D9">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9C64EA" w:rsidRDefault="00F009D9">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9C64EA" w:rsidRDefault="00F009D9">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9C64EA" w:rsidRDefault="00F009D9">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9C64EA" w:rsidRDefault="00F009D9">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9C64EA" w:rsidRDefault="00F009D9">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9C64EA" w:rsidRDefault="00F009D9">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POTROŠNI MATERIAL ZA IZVAJANJE ENDOSKOPIJ IN BRONHOSKOPIJ</w:t>
      </w:r>
    </w:p>
    <w:p w:rsidR="009C64EA" w:rsidRDefault="00F009D9">
      <w:pPr>
        <w:spacing w:before="225" w:after="225" w:line="240" w:lineRule="auto"/>
        <w:jc w:val="both"/>
      </w:pPr>
      <w:r>
        <w:rPr>
          <w:rFonts w:ascii="Arial" w:hAnsi="Arial" w:cs="Arial"/>
          <w:b/>
          <w:bCs/>
          <w:color w:val="000000"/>
          <w:sz w:val="18"/>
          <w:szCs w:val="18"/>
        </w:rPr>
        <w:t>ZNESEK IN VALUTA: 10 % pogodbene vrednosti z DDV</w:t>
      </w:r>
    </w:p>
    <w:p w:rsidR="009C64EA" w:rsidRDefault="00F009D9">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9C64EA" w:rsidRDefault="00F009D9">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9C64EA" w:rsidRDefault="00F009D9">
      <w:pPr>
        <w:spacing w:before="225" w:after="225" w:line="240" w:lineRule="auto"/>
        <w:jc w:val="both"/>
      </w:pPr>
      <w:r>
        <w:rPr>
          <w:rFonts w:ascii="Arial" w:hAnsi="Arial" w:cs="Arial"/>
          <w:color w:val="000000"/>
          <w:sz w:val="18"/>
          <w:szCs w:val="18"/>
        </w:rPr>
        <w:t>2. Kopija garancije št. ______________</w:t>
      </w:r>
    </w:p>
    <w:p w:rsidR="009C64EA" w:rsidRDefault="00F009D9">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9C64EA" w:rsidRDefault="00F009D9">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9C64EA" w:rsidRDefault="00F009D9">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9C64EA" w:rsidRDefault="00F009D9">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9C64EA" w:rsidRDefault="00F009D9">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9C64EA" w:rsidRDefault="00F009D9">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C64EA" w:rsidRDefault="00F009D9">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9C64EA" w:rsidRDefault="00F009D9">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9C64EA" w:rsidRDefault="00F009D9">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9C64EA" w:rsidRDefault="00F009D9">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F009D9">
            <w:pPr>
              <w:jc w:val="center"/>
            </w:pPr>
            <w:r>
              <w:rPr>
                <w:rFonts w:ascii="Arial" w:hAnsi="Arial" w:cs="Arial"/>
                <w:color w:val="000000"/>
                <w:position w:val="-2"/>
                <w:sz w:val="18"/>
                <w:szCs w:val="18"/>
              </w:rPr>
              <w:t>Garant</w:t>
            </w:r>
          </w:p>
        </w:tc>
      </w:tr>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9C64EA"/>
          <w:p w:rsidR="009C64EA" w:rsidRDefault="00F009D9">
            <w:pPr>
              <w:jc w:val="center"/>
            </w:pPr>
            <w:r>
              <w:rPr>
                <w:rFonts w:ascii="Arial" w:hAnsi="Arial" w:cs="Arial"/>
                <w:color w:val="A9A9A9"/>
                <w:position w:val="-2"/>
                <w:sz w:val="18"/>
                <w:szCs w:val="18"/>
              </w:rPr>
              <w:t>(žig in 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w:t>
      </w:r>
    </w:p>
    <w:p w:rsidR="009C64EA" w:rsidRDefault="009C64EA">
      <w:pPr>
        <w:sectPr w:rsidR="009C64EA" w:rsidSect="00F009D9">
          <w:footerReference w:type="default" r:id="rId18"/>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8</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F009D9" w:rsidRDefault="00F009D9" w:rsidP="00F009D9">
      <w:pPr>
        <w:spacing w:after="120"/>
        <w:rPr>
          <w:rFonts w:ascii="Arial" w:hAnsi="Arial" w:cs="Arial"/>
        </w:rPr>
      </w:pPr>
    </w:p>
    <w:p w:rsidR="009C64EA" w:rsidRDefault="00F009D9">
      <w:pPr>
        <w:spacing w:before="225" w:after="225" w:line="240" w:lineRule="auto"/>
        <w:jc w:val="center"/>
      </w:pPr>
      <w:r>
        <w:rPr>
          <w:rFonts w:ascii="Arial" w:hAnsi="Arial" w:cs="Arial"/>
          <w:b/>
          <w:bCs/>
          <w:color w:val="000000"/>
          <w:sz w:val="24"/>
          <w:szCs w:val="24"/>
        </w:rPr>
        <w:t>MENIČNA IZJAVA</w:t>
      </w:r>
    </w:p>
    <w:p w:rsidR="009C64EA" w:rsidRDefault="00F009D9">
      <w:pPr>
        <w:spacing w:before="225" w:after="225" w:line="240" w:lineRule="auto"/>
        <w:jc w:val="center"/>
      </w:pPr>
      <w:r>
        <w:rPr>
          <w:rFonts w:ascii="Arial" w:hAnsi="Arial" w:cs="Arial"/>
          <w:color w:val="000000"/>
          <w:sz w:val="21"/>
          <w:szCs w:val="21"/>
        </w:rPr>
        <w:t>s pooblastilom za izpolnitev in unovčenje menice</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9C64EA" w:rsidRDefault="00F009D9">
      <w:pPr>
        <w:spacing w:before="225" w:after="225" w:line="240" w:lineRule="auto"/>
        <w:jc w:val="both"/>
      </w:pPr>
      <w:r>
        <w:rPr>
          <w:rFonts w:ascii="Arial" w:hAnsi="Arial" w:cs="Arial"/>
          <w:b/>
          <w:bCs/>
          <w:color w:val="000000"/>
          <w:sz w:val="18"/>
          <w:szCs w:val="18"/>
        </w:rPr>
        <w:t>POTROŠNI MATERIAL ZA IZVAJANJE ENDOSKOPIJ IN BRONHOSKOPIJ</w:t>
      </w:r>
    </w:p>
    <w:p w:rsidR="009C64EA" w:rsidRDefault="00F009D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9C64EA" w:rsidRDefault="00F009D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9C64EA" w:rsidRDefault="00F009D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9C64EA" w:rsidRDefault="00F009D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9C64EA" w:rsidRDefault="00F009D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Priloga: </w:t>
      </w:r>
    </w:p>
    <w:p w:rsidR="009C64EA" w:rsidRDefault="00F009D9">
      <w:pPr>
        <w:spacing w:before="225" w:after="225" w:line="240" w:lineRule="auto"/>
        <w:jc w:val="both"/>
      </w:pPr>
      <w:r>
        <w:rPr>
          <w:rFonts w:ascii="Arial" w:hAnsi="Arial" w:cs="Arial"/>
          <w:color w:val="000000"/>
          <w:sz w:val="18"/>
          <w:szCs w:val="18"/>
        </w:rPr>
        <w:t>- bianco menica, podpisana in žigosana</w:t>
      </w:r>
    </w:p>
    <w:p w:rsidR="009C64EA" w:rsidRDefault="00F009D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C64EA" w:rsidRDefault="00F009D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C64EA">
        <w:tc>
          <w:tcPr>
            <w:tcW w:w="2500" w:type="pct"/>
            <w:tcMar>
              <w:top w:w="75" w:type="dxa"/>
              <w:bottom w:w="75" w:type="dxa"/>
            </w:tcMar>
            <w:vAlign w:val="center"/>
          </w:tcPr>
          <w:p w:rsidR="009C64EA" w:rsidRDefault="00F009D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C64EA" w:rsidRDefault="009C64EA"/>
          <w:p w:rsidR="009C64EA" w:rsidRDefault="00F009D9">
            <w:pPr>
              <w:jc w:val="center"/>
            </w:pPr>
            <w:r>
              <w:rPr>
                <w:rFonts w:ascii="Arial" w:hAnsi="Arial" w:cs="Arial"/>
                <w:color w:val="A9A9A9"/>
                <w:position w:val="-2"/>
                <w:sz w:val="18"/>
                <w:szCs w:val="18"/>
              </w:rPr>
              <w:t>(žig in 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color w:val="000000"/>
          <w:sz w:val="18"/>
          <w:szCs w:val="18"/>
        </w:rPr>
        <w:t> </w:t>
      </w:r>
    </w:p>
    <w:p w:rsidR="009C64EA" w:rsidRDefault="009C64EA">
      <w:pPr>
        <w:sectPr w:rsidR="009C64EA" w:rsidSect="00F009D9">
          <w:footerReference w:type="default" r:id="rId19"/>
          <w:pgSz w:w="11906" w:h="16838"/>
          <w:pgMar w:top="1418" w:right="1418" w:bottom="1418" w:left="1418" w:header="567" w:footer="596" w:gutter="0"/>
          <w:cols w:space="708"/>
          <w:docGrid w:linePitch="360"/>
        </w:sectPr>
      </w:pPr>
    </w:p>
    <w:p w:rsidR="00F009D9" w:rsidRPr="00590863" w:rsidRDefault="00F009D9" w:rsidP="00F009D9">
      <w:pPr>
        <w:spacing w:after="0"/>
        <w:jc w:val="right"/>
        <w:rPr>
          <w:rFonts w:ascii="Arial" w:hAnsi="Arial" w:cs="Arial"/>
          <w:sz w:val="18"/>
          <w:szCs w:val="18"/>
        </w:rPr>
      </w:pPr>
      <w:r w:rsidRPr="00590863">
        <w:rPr>
          <w:rFonts w:ascii="Arial" w:hAnsi="Arial" w:cs="Arial"/>
          <w:sz w:val="18"/>
          <w:szCs w:val="18"/>
        </w:rPr>
        <w:lastRenderedPageBreak/>
        <w:t>Obrazec št: 9</w:t>
      </w:r>
    </w:p>
    <w:p w:rsidR="00F009D9" w:rsidRPr="00252358" w:rsidRDefault="00F009D9" w:rsidP="00F009D9"/>
    <w:p w:rsidR="00F009D9" w:rsidRDefault="00F009D9" w:rsidP="00F009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F009D9" w:rsidRDefault="00F009D9" w:rsidP="00F009D9">
      <w:pPr>
        <w:spacing w:after="120"/>
        <w:rPr>
          <w:rFonts w:ascii="Arial" w:hAnsi="Arial" w:cs="Arial"/>
        </w:rPr>
      </w:pPr>
    </w:p>
    <w:p w:rsidR="009C64EA" w:rsidRDefault="00F009D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9C64EA" w:rsidRDefault="00F009D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Ime in priimek</w:t>
            </w:r>
          </w:p>
          <w:p w:rsidR="009C64EA" w:rsidRDefault="00F009D9">
            <w:pPr>
              <w:spacing w:before="135" w:after="135"/>
              <w:jc w:val="both"/>
              <w:textAlignment w:val="center"/>
            </w:pPr>
            <w:r>
              <w:rPr>
                <w:rFonts w:ascii="Arial" w:hAnsi="Arial" w:cs="Arial"/>
                <w:b/>
                <w:bCs/>
                <w:color w:val="000000"/>
                <w:position w:val="-2"/>
                <w:sz w:val="18"/>
                <w:szCs w:val="18"/>
              </w:rPr>
              <w:t>ali</w:t>
            </w:r>
          </w:p>
          <w:p w:rsidR="009C64EA" w:rsidRDefault="00F009D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Naslov prebivališča</w:t>
            </w:r>
          </w:p>
          <w:p w:rsidR="009C64EA" w:rsidRDefault="00F009D9">
            <w:pPr>
              <w:spacing w:before="135" w:after="135"/>
              <w:jc w:val="both"/>
              <w:textAlignment w:val="center"/>
            </w:pPr>
            <w:r>
              <w:rPr>
                <w:rFonts w:ascii="Arial" w:hAnsi="Arial" w:cs="Arial"/>
                <w:b/>
                <w:bCs/>
                <w:color w:val="000000"/>
                <w:position w:val="-2"/>
                <w:sz w:val="18"/>
                <w:szCs w:val="18"/>
              </w:rPr>
              <w:t>ali</w:t>
            </w:r>
          </w:p>
          <w:p w:rsidR="009C64EA" w:rsidRDefault="00F009D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Delež lastništva</w:t>
            </w:r>
          </w:p>
          <w:p w:rsidR="009C64EA" w:rsidRDefault="00F009D9">
            <w:pPr>
              <w:spacing w:before="135" w:after="135"/>
              <w:jc w:val="both"/>
              <w:textAlignment w:val="center"/>
            </w:pPr>
            <w:r>
              <w:rPr>
                <w:rFonts w:ascii="Arial" w:hAnsi="Arial" w:cs="Arial"/>
                <w:b/>
                <w:bCs/>
                <w:color w:val="000000"/>
                <w:position w:val="-2"/>
                <w:sz w:val="18"/>
                <w:szCs w:val="18"/>
              </w:rPr>
              <w:t>ali</w:t>
            </w:r>
          </w:p>
          <w:p w:rsidR="009C64EA" w:rsidRDefault="00F009D9">
            <w:pPr>
              <w:spacing w:before="135" w:after="135"/>
              <w:jc w:val="both"/>
              <w:textAlignment w:val="center"/>
            </w:pPr>
            <w:r>
              <w:rPr>
                <w:rFonts w:ascii="Arial" w:hAnsi="Arial" w:cs="Arial"/>
                <w:b/>
                <w:bCs/>
                <w:color w:val="000000"/>
                <w:position w:val="-2"/>
                <w:sz w:val="18"/>
                <w:szCs w:val="18"/>
              </w:rPr>
              <w:t>Delež lastništva gospodarskega subjekta</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b/>
                <w:bCs/>
                <w:color w:val="000000"/>
                <w:position w:val="-2"/>
                <w:sz w:val="18"/>
                <w:szCs w:val="18"/>
              </w:rPr>
              <w:t>Delež lastništva gospodarskega subjekta</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r w:rsidR="009C64E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C64EA" w:rsidRDefault="00F009D9">
            <w:pPr>
              <w:spacing w:before="135" w:after="135"/>
              <w:jc w:val="both"/>
              <w:textAlignment w:val="center"/>
            </w:pPr>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Kraj in datum:</w:t>
            </w:r>
          </w:p>
        </w:tc>
        <w:tc>
          <w:tcPr>
            <w:tcW w:w="0" w:type="auto"/>
            <w:tcMar>
              <w:top w:w="75" w:type="dxa"/>
              <w:bottom w:w="75" w:type="dxa"/>
            </w:tcMar>
            <w:vAlign w:val="center"/>
          </w:tcPr>
          <w:p w:rsidR="009C64EA" w:rsidRDefault="00F009D9">
            <w:r>
              <w:rPr>
                <w:rFonts w:ascii="Arial" w:hAnsi="Arial" w:cs="Arial"/>
                <w:color w:val="000000"/>
                <w:position w:val="-2"/>
                <w:sz w:val="18"/>
                <w:szCs w:val="18"/>
              </w:rPr>
              <w:t>Ime in priimek: _____________________</w:t>
            </w:r>
          </w:p>
        </w:tc>
      </w:tr>
      <w:tr w:rsidR="009C64EA">
        <w:tc>
          <w:tcPr>
            <w:tcW w:w="4080" w:type="dxa"/>
            <w:tcMar>
              <w:top w:w="75" w:type="dxa"/>
              <w:bottom w:w="75" w:type="dxa"/>
            </w:tcMar>
            <w:vAlign w:val="center"/>
          </w:tcPr>
          <w:p w:rsidR="009C64EA" w:rsidRDefault="00F009D9">
            <w:r>
              <w:rPr>
                <w:rFonts w:ascii="Arial" w:hAnsi="Arial" w:cs="Arial"/>
                <w:color w:val="000000"/>
                <w:position w:val="-2"/>
                <w:sz w:val="18"/>
                <w:szCs w:val="18"/>
              </w:rPr>
              <w:t> </w:t>
            </w:r>
          </w:p>
        </w:tc>
        <w:tc>
          <w:tcPr>
            <w:tcW w:w="0" w:type="auto"/>
            <w:tcMar>
              <w:top w:w="75" w:type="dxa"/>
              <w:bottom w:w="75" w:type="dxa"/>
            </w:tcMar>
            <w:vAlign w:val="center"/>
          </w:tcPr>
          <w:p w:rsidR="009C64EA" w:rsidRDefault="00F009D9">
            <w:pPr>
              <w:jc w:val="center"/>
            </w:pPr>
            <w:r>
              <w:rPr>
                <w:rFonts w:ascii="Arial" w:hAnsi="Arial" w:cs="Arial"/>
                <w:color w:val="000000"/>
                <w:position w:val="-2"/>
                <w:sz w:val="18"/>
                <w:szCs w:val="18"/>
              </w:rPr>
              <w:t>(žig in podpis)</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9C64EA" w:rsidRDefault="009C64EA">
      <w:pPr>
        <w:sectPr w:rsidR="009C64EA" w:rsidSect="00F009D9">
          <w:footerReference w:type="default" r:id="rId20"/>
          <w:pgSz w:w="11906" w:h="16838"/>
          <w:pgMar w:top="1418" w:right="1418" w:bottom="1418" w:left="1418" w:header="567" w:footer="596" w:gutter="0"/>
          <w:cols w:space="708"/>
          <w:docGrid w:linePitch="360"/>
        </w:sectPr>
      </w:pPr>
    </w:p>
    <w:p w:rsidR="00F009D9" w:rsidRPr="00116091" w:rsidRDefault="00F009D9" w:rsidP="00F009D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F009D9" w:rsidRDefault="00F009D9" w:rsidP="00F009D9">
      <w:pPr>
        <w:rPr>
          <w:rFonts w:ascii="Arial" w:hAnsi="Arial" w:cs="Arial"/>
        </w:rPr>
      </w:pPr>
    </w:p>
    <w:p w:rsidR="009C64EA" w:rsidRDefault="00F009D9">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9C64EA" w:rsidRDefault="00F009D9">
      <w:pPr>
        <w:spacing w:before="225" w:after="225" w:line="240" w:lineRule="auto"/>
        <w:jc w:val="center"/>
      </w:pPr>
      <w:r>
        <w:rPr>
          <w:rFonts w:ascii="Arial" w:hAnsi="Arial" w:cs="Arial"/>
          <w:color w:val="000000"/>
          <w:sz w:val="18"/>
          <w:szCs w:val="18"/>
        </w:rPr>
        <w:t>sklenjena med</w:t>
      </w:r>
    </w:p>
    <w:p w:rsidR="009C64EA" w:rsidRDefault="00F009D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Matična številka:</w:t>
            </w:r>
          </w:p>
        </w:tc>
        <w:tc>
          <w:tcPr>
            <w:tcW w:w="0" w:type="auto"/>
            <w:tcMar>
              <w:top w:w="0" w:type="auto"/>
              <w:bottom w:w="0" w:type="auto"/>
            </w:tcMar>
            <w:vAlign w:val="center"/>
          </w:tcPr>
          <w:p w:rsidR="009C64EA" w:rsidRDefault="00F009D9">
            <w:r>
              <w:rPr>
                <w:rFonts w:ascii="Arial" w:hAnsi="Arial" w:cs="Arial"/>
                <w:color w:val="000000"/>
                <w:position w:val="-2"/>
                <w:sz w:val="18"/>
                <w:szCs w:val="18"/>
              </w:rPr>
              <w:t>5054621000</w:t>
            </w:r>
          </w:p>
        </w:tc>
      </w:tr>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9C64EA" w:rsidRDefault="00F009D9">
            <w:r>
              <w:rPr>
                <w:rFonts w:ascii="Arial" w:hAnsi="Arial" w:cs="Arial"/>
                <w:color w:val="000000"/>
                <w:position w:val="-2"/>
                <w:sz w:val="18"/>
                <w:szCs w:val="18"/>
              </w:rPr>
              <w:t>SI 82657106</w:t>
            </w:r>
          </w:p>
        </w:tc>
      </w:tr>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Transakcijski račun (TRR):</w:t>
            </w:r>
          </w:p>
        </w:tc>
        <w:tc>
          <w:tcPr>
            <w:tcW w:w="0" w:type="auto"/>
            <w:tcMar>
              <w:top w:w="0" w:type="auto"/>
              <w:bottom w:w="0" w:type="auto"/>
            </w:tcMar>
            <w:vAlign w:val="center"/>
          </w:tcPr>
          <w:p w:rsidR="009C64EA" w:rsidRDefault="00F009D9">
            <w:r>
              <w:rPr>
                <w:rFonts w:ascii="Arial" w:hAnsi="Arial" w:cs="Arial"/>
                <w:color w:val="000000"/>
                <w:position w:val="-2"/>
                <w:sz w:val="18"/>
                <w:szCs w:val="18"/>
              </w:rPr>
              <w:t>SI56 0110 0603 0278 379</w:t>
            </w:r>
          </w:p>
        </w:tc>
      </w:tr>
    </w:tbl>
    <w:p w:rsidR="009C64EA" w:rsidRDefault="009C64EA"/>
    <w:p w:rsidR="009C64EA" w:rsidRDefault="00F009D9">
      <w:pPr>
        <w:spacing w:before="225" w:after="225" w:line="240" w:lineRule="auto"/>
        <w:jc w:val="center"/>
      </w:pPr>
      <w:r>
        <w:rPr>
          <w:rFonts w:ascii="Arial" w:hAnsi="Arial" w:cs="Arial"/>
          <w:color w:val="000000"/>
          <w:sz w:val="18"/>
          <w:szCs w:val="18"/>
        </w:rPr>
        <w:t>in</w:t>
      </w:r>
    </w:p>
    <w:p w:rsidR="009C64EA" w:rsidRDefault="00F009D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r w:rsidR="009C64EA">
        <w:tc>
          <w:tcPr>
            <w:tcW w:w="3300" w:type="dxa"/>
            <w:tcMar>
              <w:top w:w="0" w:type="auto"/>
              <w:bottom w:w="0" w:type="auto"/>
            </w:tcMar>
            <w:vAlign w:val="center"/>
          </w:tcPr>
          <w:p w:rsidR="009C64EA" w:rsidRDefault="00F009D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9C64EA" w:rsidRDefault="00F009D9">
            <w:r>
              <w:rPr>
                <w:rFonts w:ascii="Arial" w:hAnsi="Arial" w:cs="Arial"/>
                <w:color w:val="000000"/>
                <w:position w:val="-2"/>
                <w:sz w:val="18"/>
                <w:szCs w:val="18"/>
              </w:rPr>
              <w:t> </w:t>
            </w:r>
          </w:p>
        </w:tc>
      </w:tr>
    </w:tbl>
    <w:p w:rsidR="009C64EA" w:rsidRDefault="00F009D9">
      <w:pPr>
        <w:spacing w:before="225" w:after="225" w:line="240" w:lineRule="auto"/>
        <w:jc w:val="both"/>
      </w:pPr>
      <w:r>
        <w:rPr>
          <w:rFonts w:ascii="Arial" w:hAnsi="Arial" w:cs="Arial"/>
          <w:color w:val="000000"/>
          <w:sz w:val="18"/>
          <w:szCs w:val="18"/>
        </w:rPr>
        <w:t> </w:t>
      </w:r>
    </w:p>
    <w:p w:rsidR="009C64EA" w:rsidRDefault="00F009D9">
      <w:pPr>
        <w:spacing w:before="225" w:after="225" w:line="240" w:lineRule="auto"/>
        <w:jc w:val="both"/>
      </w:pPr>
      <w:r>
        <w:rPr>
          <w:rFonts w:ascii="Arial" w:hAnsi="Arial" w:cs="Arial"/>
          <w:b/>
          <w:bCs/>
          <w:color w:val="000000"/>
          <w:sz w:val="18"/>
          <w:szCs w:val="18"/>
        </w:rPr>
        <w:t>I. SPLOŠNE DOLOČBE</w:t>
      </w:r>
    </w:p>
    <w:p w:rsidR="009C64EA" w:rsidRDefault="00F009D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Naročnik in izvajalec ugotavljata, da je bil na osnovi:</w:t>
            </w:r>
          </w:p>
          <w:p w:rsidR="009C64EA" w:rsidRDefault="00F009D9">
            <w:pPr>
              <w:spacing w:before="225" w:after="225"/>
              <w:jc w:val="both"/>
            </w:pPr>
            <w:r>
              <w:rPr>
                <w:rFonts w:ascii="Arial" w:hAnsi="Arial" w:cs="Arial"/>
                <w:color w:val="000000"/>
                <w:sz w:val="18"/>
                <w:szCs w:val="18"/>
              </w:rPr>
              <w:t>javnega naročila za predmet: POTROŠNI MATERIAL ZA IZVAJANJE ENDOSKPIJ IN BRONHOSKOPIJ,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9C64EA" w:rsidRDefault="00F009D9">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9C64EA" w:rsidRDefault="00F009D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S to pogodbo se naročnik in izvajalec  dogovorita o splošnih in posebnih pogojih izvajanja pogodbe.</w:t>
            </w:r>
          </w:p>
          <w:p w:rsidR="009C64EA" w:rsidRDefault="00F009D9">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9C64EA" w:rsidRDefault="00F009D9">
            <w:pPr>
              <w:spacing w:before="225" w:after="225"/>
              <w:jc w:val="both"/>
            </w:pPr>
            <w:r>
              <w:rPr>
                <w:rFonts w:ascii="Arial" w:hAnsi="Arial" w:cs="Arial"/>
                <w:color w:val="000000"/>
                <w:sz w:val="18"/>
                <w:szCs w:val="18"/>
              </w:rPr>
              <w:t>Ponudbena dokumentacija  in razpisna dokumentacija so sestavni del te pogodbe.</w:t>
            </w:r>
          </w:p>
        </w:tc>
      </w:tr>
    </w:tbl>
    <w:p w:rsidR="009C64EA" w:rsidRDefault="00F009D9">
      <w:pPr>
        <w:spacing w:before="225" w:after="225" w:line="240" w:lineRule="auto"/>
        <w:jc w:val="both"/>
      </w:pPr>
      <w:r>
        <w:rPr>
          <w:rFonts w:ascii="Arial" w:hAnsi="Arial" w:cs="Arial"/>
          <w:b/>
          <w:bCs/>
          <w:color w:val="000000"/>
          <w:sz w:val="18"/>
          <w:szCs w:val="18"/>
        </w:rPr>
        <w:t>II. PREDMET POGODBE</w:t>
      </w:r>
    </w:p>
    <w:p w:rsidR="009C64EA" w:rsidRDefault="00F009D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Predmet pogodbe so stalne nabave blaga, in sicer:</w:t>
            </w:r>
          </w:p>
          <w:p w:rsidR="009C64EA" w:rsidRDefault="00F009D9">
            <w:pPr>
              <w:spacing w:before="225" w:after="225"/>
              <w:jc w:val="both"/>
            </w:pPr>
            <w:r>
              <w:rPr>
                <w:rFonts w:ascii="Arial" w:hAnsi="Arial" w:cs="Arial"/>
                <w:color w:val="000000"/>
                <w:sz w:val="18"/>
                <w:szCs w:val="18"/>
              </w:rPr>
              <w:t>__________________________________, ki jih naročnik po obsegu in času ne more vnaprej določiti.</w:t>
            </w:r>
          </w:p>
          <w:p w:rsidR="009C64EA" w:rsidRDefault="00F009D9">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9C64EA" w:rsidRDefault="00F009D9">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9C64EA">
              <w:tc>
                <w:tcPr>
                  <w:tcW w:w="0" w:type="auto"/>
                  <w:tcMar>
                    <w:top w:w="0" w:type="auto"/>
                    <w:bottom w:w="0" w:type="auto"/>
                  </w:tcMar>
                </w:tcPr>
                <w:p w:rsidR="009C64EA" w:rsidRDefault="00F009D9">
                  <w:pPr>
                    <w:numPr>
                      <w:ilvl w:val="0"/>
                      <w:numId w:val="1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9C64EA" w:rsidRDefault="00F009D9">
                  <w:pPr>
                    <w:numPr>
                      <w:ilvl w:val="0"/>
                      <w:numId w:val="1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9C64EA" w:rsidRDefault="00F009D9">
                  <w:pPr>
                    <w:numPr>
                      <w:ilvl w:val="0"/>
                      <w:numId w:val="18"/>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9C64EA" w:rsidRDefault="009C64EA"/>
          <w:p w:rsidR="009C64EA" w:rsidRDefault="00F009D9">
            <w:pPr>
              <w:spacing w:before="225" w:after="225"/>
              <w:jc w:val="both"/>
            </w:pPr>
            <w:r>
              <w:rPr>
                <w:rFonts w:ascii="Arial" w:hAnsi="Arial" w:cs="Arial"/>
                <w:color w:val="000000"/>
                <w:sz w:val="18"/>
                <w:szCs w:val="18"/>
              </w:rPr>
              <w:t>Vse spremembe morajo biti medsebojno usklajene, pisno obrazložene in dokumentirane.</w:t>
            </w:r>
          </w:p>
        </w:tc>
      </w:tr>
    </w:tbl>
    <w:p w:rsidR="009C64EA" w:rsidRDefault="00F009D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Ta pogodba se sklepa za obdobje _____ let od oddaje naročila, in sicer od __ do________ .</w:t>
            </w:r>
          </w:p>
          <w:p w:rsidR="009C64EA" w:rsidRDefault="00F009D9">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9C64EA">
              <w:tc>
                <w:tcPr>
                  <w:tcW w:w="0" w:type="auto"/>
                  <w:tcMar>
                    <w:top w:w="0" w:type="auto"/>
                    <w:bottom w:w="0" w:type="auto"/>
                  </w:tcMar>
                </w:tcPr>
                <w:p w:rsidR="009C64EA" w:rsidRDefault="00F009D9">
                  <w:pPr>
                    <w:numPr>
                      <w:ilvl w:val="0"/>
                      <w:numId w:val="19"/>
                    </w:numPr>
                    <w:jc w:val="both"/>
                    <w:rPr>
                      <w:rFonts w:ascii="Arial" w:hAnsi="Arial" w:cs="Arial"/>
                      <w:color w:val="000000"/>
                      <w:sz w:val="18"/>
                      <w:szCs w:val="18"/>
                    </w:rPr>
                  </w:pPr>
                  <w:r>
                    <w:rPr>
                      <w:rFonts w:ascii="Arial" w:hAnsi="Arial" w:cs="Arial"/>
                      <w:color w:val="000000"/>
                      <w:sz w:val="18"/>
                      <w:szCs w:val="18"/>
                    </w:rPr>
                    <w:t>Vrsta blaga ostane nespremenjena, okvirna količina se lahko poveča sorazmerno z dolžino morebitnega podaljšanja.</w:t>
                  </w:r>
                </w:p>
                <w:p w:rsidR="009C64EA" w:rsidRDefault="00F009D9">
                  <w:pPr>
                    <w:numPr>
                      <w:ilvl w:val="0"/>
                      <w:numId w:val="19"/>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9C64EA" w:rsidRDefault="00F009D9">
                  <w:pPr>
                    <w:numPr>
                      <w:ilvl w:val="0"/>
                      <w:numId w:val="19"/>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9C64EA" w:rsidRDefault="00F009D9">
                  <w:pPr>
                    <w:numPr>
                      <w:ilvl w:val="0"/>
                      <w:numId w:val="19"/>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9C64EA" w:rsidRDefault="00F009D9">
                  <w:pPr>
                    <w:numPr>
                      <w:ilvl w:val="0"/>
                      <w:numId w:val="19"/>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rsidR="009C64EA" w:rsidRDefault="009C64EA"/>
        </w:tc>
      </w:tr>
    </w:tbl>
    <w:p w:rsidR="009C64EA" w:rsidRDefault="00F009D9">
      <w:pPr>
        <w:spacing w:before="225" w:after="225" w:line="240" w:lineRule="auto"/>
        <w:jc w:val="both"/>
      </w:pPr>
      <w:r>
        <w:rPr>
          <w:rFonts w:ascii="Arial" w:hAnsi="Arial" w:cs="Arial"/>
          <w:b/>
          <w:bCs/>
          <w:color w:val="000000"/>
          <w:sz w:val="18"/>
          <w:szCs w:val="18"/>
        </w:rPr>
        <w:t>III. POGODBENA VREDNOST IN PLAČILNI POGOJI</w:t>
      </w:r>
    </w:p>
    <w:p w:rsidR="009C64EA" w:rsidRDefault="00F009D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Okvirna enoletna pogodbena vrednost blaga znaša  _______________ EUR brez DDV oz.   _______________________ EUR z DDV.</w:t>
            </w:r>
          </w:p>
          <w:p w:rsidR="009C64EA" w:rsidRDefault="00F009D9">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9C64EA" w:rsidRDefault="00F009D9">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9C64EA" w:rsidRDefault="00F009D9">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9C64EA" w:rsidRDefault="00F009D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lastRenderedPageBreak/>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9C64EA" w:rsidRDefault="00F009D9">
            <w:pPr>
              <w:spacing w:before="225" w:after="225"/>
              <w:jc w:val="both"/>
            </w:pPr>
            <w:r>
              <w:rPr>
                <w:rFonts w:ascii="Arial" w:hAnsi="Arial" w:cs="Arial"/>
                <w:color w:val="000000"/>
                <w:sz w:val="18"/>
                <w:szCs w:val="18"/>
              </w:rPr>
              <w:t>Račun mora, poleg obveznih podatkov, vsebovati še:</w:t>
            </w:r>
          </w:p>
          <w:p w:rsidR="009C64EA" w:rsidRDefault="00F009D9">
            <w:pPr>
              <w:spacing w:before="225" w:after="225"/>
              <w:jc w:val="both"/>
            </w:pPr>
            <w:r>
              <w:rPr>
                <w:rFonts w:ascii="Arial" w:hAnsi="Arial" w:cs="Arial"/>
                <w:color w:val="000000"/>
                <w:sz w:val="18"/>
                <w:szCs w:val="18"/>
              </w:rPr>
              <w:t>- navedbo lokacije kamor je bilo blago dostavljeno, </w:t>
            </w:r>
          </w:p>
          <w:p w:rsidR="009C64EA" w:rsidRDefault="00F009D9">
            <w:pPr>
              <w:spacing w:before="225" w:after="225"/>
              <w:jc w:val="both"/>
            </w:pPr>
            <w:r>
              <w:rPr>
                <w:rFonts w:ascii="Arial" w:hAnsi="Arial" w:cs="Arial"/>
                <w:color w:val="000000"/>
                <w:sz w:val="18"/>
                <w:szCs w:val="18"/>
              </w:rPr>
              <w:t>- številko naročila in datum naročila,</w:t>
            </w:r>
          </w:p>
          <w:p w:rsidR="009C64EA" w:rsidRDefault="00F009D9">
            <w:pPr>
              <w:spacing w:before="225" w:after="225"/>
              <w:jc w:val="both"/>
            </w:pPr>
            <w:r>
              <w:rPr>
                <w:rFonts w:ascii="Arial" w:hAnsi="Arial" w:cs="Arial"/>
                <w:color w:val="000000"/>
                <w:sz w:val="18"/>
                <w:szCs w:val="18"/>
              </w:rPr>
              <w:t>- specifikacijo dobavljenega blaga</w:t>
            </w:r>
          </w:p>
          <w:p w:rsidR="009C64EA" w:rsidRDefault="00F009D9">
            <w:pPr>
              <w:spacing w:before="225" w:after="225"/>
              <w:jc w:val="both"/>
            </w:pPr>
            <w:r>
              <w:rPr>
                <w:rFonts w:ascii="Arial" w:hAnsi="Arial" w:cs="Arial"/>
                <w:color w:val="000000"/>
                <w:sz w:val="18"/>
                <w:szCs w:val="18"/>
              </w:rPr>
              <w:t>- podatke za Intrastat, če gre za izvajalca iz EU.</w:t>
            </w:r>
          </w:p>
          <w:p w:rsidR="009C64EA" w:rsidRDefault="00F009D9">
            <w:pPr>
              <w:spacing w:before="225" w:after="225"/>
              <w:jc w:val="both"/>
            </w:pPr>
            <w:r>
              <w:rPr>
                <w:rFonts w:ascii="Arial" w:hAnsi="Arial" w:cs="Arial"/>
                <w:color w:val="000000"/>
                <w:sz w:val="18"/>
                <w:szCs w:val="18"/>
              </w:rPr>
              <w:t>V kolikor naročnik računa ne zavrne v roku 8 delovnih dni od prejema, se račun šteje za potrjenega.</w:t>
            </w:r>
          </w:p>
          <w:p w:rsidR="009C64EA" w:rsidRDefault="00F009D9">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9C64EA" w:rsidRDefault="00F009D9">
            <w:pPr>
              <w:spacing w:before="225" w:after="225"/>
              <w:jc w:val="both"/>
            </w:pPr>
            <w:r>
              <w:rPr>
                <w:rFonts w:ascii="Arial" w:hAnsi="Arial" w:cs="Arial"/>
                <w:color w:val="000000"/>
                <w:sz w:val="18"/>
                <w:szCs w:val="18"/>
              </w:rPr>
              <w:t>Naročnik se zaveže plačati račun v roku 60 dni od prejema pravilno izstavljenega računa oziroma skladno z veljavnimi predpisi, ki določajo roke plačila, na transakcijski račun izvajalca. V primeru zamude pri plačilu lahko izvajalec naročniku zaračuna zakonske zamudne obresti.</w:t>
            </w:r>
          </w:p>
          <w:p w:rsidR="009C64EA" w:rsidRDefault="00F009D9">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9C64EA" w:rsidRDefault="00F009D9">
      <w:pPr>
        <w:spacing w:before="225" w:after="225" w:line="240" w:lineRule="auto"/>
        <w:jc w:val="both"/>
      </w:pPr>
      <w:r>
        <w:rPr>
          <w:rFonts w:ascii="Arial" w:hAnsi="Arial" w:cs="Arial"/>
          <w:b/>
          <w:bCs/>
          <w:color w:val="000000"/>
          <w:sz w:val="18"/>
          <w:szCs w:val="18"/>
        </w:rPr>
        <w:t>IV. NAROČANJE, DOBAVA IN PREVZEM BLAGA</w:t>
      </w:r>
    </w:p>
    <w:p w:rsidR="009C64EA" w:rsidRDefault="00F009D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9C64EA" w:rsidRDefault="00F009D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9C64EA">
              <w:tc>
                <w:tcPr>
                  <w:tcW w:w="0" w:type="auto"/>
                  <w:tcMar>
                    <w:top w:w="0" w:type="auto"/>
                    <w:bottom w:w="0" w:type="auto"/>
                  </w:tcMar>
                </w:tcPr>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dostavo blaga ddp skladišče bolnišnične lekarne (velja za sklop I.) in centralnega skladišča (velja za sklop II.</w:t>
                  </w:r>
                  <w:r w:rsidR="00B61C3E">
                    <w:rPr>
                      <w:rFonts w:ascii="Arial" w:hAnsi="Arial" w:cs="Arial"/>
                      <w:color w:val="000000"/>
                      <w:sz w:val="18"/>
                      <w:szCs w:val="18"/>
                    </w:rPr>
                    <w:t>)</w:t>
                  </w:r>
                  <w:r>
                    <w:rPr>
                      <w:rFonts w:ascii="Arial" w:hAnsi="Arial" w:cs="Arial"/>
                      <w:color w:val="000000"/>
                      <w:sz w:val="18"/>
                      <w:szCs w:val="18"/>
                    </w:rPr>
                    <w:t xml:space="preserve"> - razloženo v skladišče naročnika, in sicer od 7.00 do 15.00 ure, izven tega časa je dostava dovoljena le ob soglasju naročnika;</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naslova: jana.vuckovic@sb-nm.si (sklop I) ter luka.molek@sb-nm.si in damir.coralic@sb-nm.si (za sklop II.); </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9C64EA" w:rsidRDefault="00F009D9">
                  <w:pPr>
                    <w:numPr>
                      <w:ilvl w:val="0"/>
                      <w:numId w:val="20"/>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9C64EA" w:rsidRDefault="009C64EA"/>
          <w:p w:rsidR="009C64EA" w:rsidRDefault="00F009D9">
            <w:pPr>
              <w:spacing w:before="225" w:after="225"/>
              <w:jc w:val="both"/>
            </w:pPr>
            <w:r>
              <w:rPr>
                <w:rFonts w:ascii="Arial" w:hAnsi="Arial" w:cs="Arial"/>
                <w:color w:val="000000"/>
                <w:sz w:val="18"/>
                <w:szCs w:val="18"/>
              </w:rPr>
              <w:lastRenderedPageBreak/>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9C64EA" w:rsidRDefault="00F009D9">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9C64EA" w:rsidRDefault="00F009D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Količinski prevzem blaga se opravi ob prevzemu, kakovostni pa v uzančnih rokih.</w:t>
            </w:r>
          </w:p>
          <w:p w:rsidR="009C64EA" w:rsidRDefault="00F009D9">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9C64EA" w:rsidRDefault="00F009D9">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9C64EA" w:rsidRDefault="00F009D9">
      <w:pPr>
        <w:spacing w:before="225" w:after="225" w:line="240" w:lineRule="auto"/>
        <w:jc w:val="both"/>
      </w:pPr>
      <w:r>
        <w:rPr>
          <w:rFonts w:ascii="Arial" w:hAnsi="Arial" w:cs="Arial"/>
          <w:b/>
          <w:bCs/>
          <w:color w:val="000000"/>
          <w:sz w:val="18"/>
          <w:szCs w:val="18"/>
        </w:rPr>
        <w:t>V. KAKOVOST BLAGA</w:t>
      </w:r>
    </w:p>
    <w:p w:rsidR="009C64EA" w:rsidRDefault="00F009D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9C64EA" w:rsidRDefault="00F009D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9C64EA" w:rsidRDefault="00F009D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9C64EA" w:rsidRDefault="00F009D9">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9C64EA" w:rsidRDefault="00F009D9">
      <w:pPr>
        <w:spacing w:before="225" w:after="225" w:line="240" w:lineRule="auto"/>
        <w:jc w:val="both"/>
      </w:pPr>
      <w:r>
        <w:rPr>
          <w:rFonts w:ascii="Arial" w:hAnsi="Arial" w:cs="Arial"/>
          <w:b/>
          <w:bCs/>
          <w:color w:val="000000"/>
          <w:sz w:val="18"/>
          <w:szCs w:val="18"/>
        </w:rPr>
        <w:t>VI. ZAVAROVANJE OBVEZNOSTI</w:t>
      </w:r>
    </w:p>
    <w:p w:rsidR="009C64EA" w:rsidRDefault="00F009D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9C64EA">
              <w:tc>
                <w:tcPr>
                  <w:tcW w:w="0" w:type="auto"/>
                  <w:tcMar>
                    <w:top w:w="0" w:type="auto"/>
                    <w:bottom w:w="0" w:type="auto"/>
                  </w:tcMar>
                </w:tcPr>
                <w:p w:rsidR="009C64EA" w:rsidRDefault="00F009D9" w:rsidP="00F009D9">
                  <w:pPr>
                    <w:numPr>
                      <w:ilvl w:val="0"/>
                      <w:numId w:val="21"/>
                    </w:numPr>
                    <w:jc w:val="both"/>
                    <w:rPr>
                      <w:rFonts w:ascii="Arial" w:hAnsi="Arial" w:cs="Arial"/>
                      <w:color w:val="000000"/>
                      <w:sz w:val="18"/>
                      <w:szCs w:val="18"/>
                    </w:rPr>
                  </w:pPr>
                  <w:r>
                    <w:rPr>
                      <w:rFonts w:ascii="Arial" w:hAnsi="Arial" w:cs="Arial"/>
                      <w:color w:val="000000"/>
                      <w:sz w:val="18"/>
                      <w:szCs w:val="18"/>
                    </w:rPr>
                    <w:t>bančno garancijo, kavcijsko zavarovanje ali menično izjavo in lastno podpisano menico s pooblastilom za njeno izpolnitev v višini 10% pogodbene vrednosti z DDV, v kolikor pogodbena vrednost presega vrednost 5.000 EUR z DDV.</w:t>
                  </w:r>
                </w:p>
              </w:tc>
            </w:tr>
          </w:tbl>
          <w:p w:rsidR="009C64EA" w:rsidRDefault="009C64EA"/>
          <w:p w:rsidR="009C64EA" w:rsidRDefault="00F009D9">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9C64EA">
              <w:tc>
                <w:tcPr>
                  <w:tcW w:w="0" w:type="auto"/>
                  <w:tcMar>
                    <w:top w:w="0" w:type="auto"/>
                    <w:bottom w:w="0" w:type="auto"/>
                  </w:tcMar>
                </w:tcPr>
                <w:p w:rsidR="009C64EA" w:rsidRDefault="00F009D9">
                  <w:pPr>
                    <w:numPr>
                      <w:ilvl w:val="0"/>
                      <w:numId w:val="2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9C64EA" w:rsidRDefault="00F009D9">
                  <w:pPr>
                    <w:numPr>
                      <w:ilvl w:val="0"/>
                      <w:numId w:val="22"/>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9C64EA" w:rsidRDefault="009C64EA"/>
        </w:tc>
      </w:tr>
    </w:tbl>
    <w:p w:rsidR="009C64EA" w:rsidRDefault="00F009D9">
      <w:pPr>
        <w:spacing w:before="225" w:after="225" w:line="240" w:lineRule="auto"/>
        <w:jc w:val="both"/>
      </w:pPr>
      <w:r>
        <w:rPr>
          <w:rFonts w:ascii="Arial" w:hAnsi="Arial" w:cs="Arial"/>
          <w:b/>
          <w:bCs/>
          <w:color w:val="000000"/>
          <w:sz w:val="18"/>
          <w:szCs w:val="18"/>
        </w:rPr>
        <w:lastRenderedPageBreak/>
        <w:t>VII. SKRBNIK POGODBE</w:t>
      </w:r>
    </w:p>
    <w:p w:rsidR="009C64EA" w:rsidRDefault="00F009D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(sklop I.) in Božidar Podobnik, vodja službe za energetiko.</w:t>
            </w:r>
          </w:p>
          <w:p w:rsidR="009C64EA" w:rsidRDefault="00F009D9">
            <w:pPr>
              <w:spacing w:before="225" w:after="225"/>
              <w:jc w:val="both"/>
            </w:pPr>
            <w:r>
              <w:rPr>
                <w:rFonts w:ascii="Arial" w:hAnsi="Arial" w:cs="Arial"/>
                <w:color w:val="000000"/>
                <w:sz w:val="18"/>
                <w:szCs w:val="18"/>
              </w:rPr>
              <w:t>Skrbnik pogodbe s strani naročnika je Barbara Slak Turk, vodja službe nabavo in skladiščenje.</w:t>
            </w:r>
          </w:p>
          <w:p w:rsidR="009C64EA" w:rsidRDefault="00F009D9">
            <w:pPr>
              <w:spacing w:before="225" w:after="225"/>
              <w:jc w:val="both"/>
            </w:pPr>
            <w:r>
              <w:rPr>
                <w:rFonts w:ascii="Arial" w:hAnsi="Arial" w:cs="Arial"/>
                <w:color w:val="000000"/>
                <w:sz w:val="18"/>
                <w:szCs w:val="18"/>
              </w:rPr>
              <w:t>Skrbnik pogodbe s strani izvajalca je___________________________.</w:t>
            </w:r>
          </w:p>
        </w:tc>
      </w:tr>
    </w:tbl>
    <w:p w:rsidR="009C64EA" w:rsidRDefault="00F009D9">
      <w:pPr>
        <w:spacing w:before="225" w:after="225" w:line="240" w:lineRule="auto"/>
        <w:jc w:val="both"/>
      </w:pPr>
      <w:r>
        <w:rPr>
          <w:rFonts w:ascii="Arial" w:hAnsi="Arial" w:cs="Arial"/>
          <w:b/>
          <w:bCs/>
          <w:color w:val="000000"/>
          <w:sz w:val="18"/>
          <w:szCs w:val="18"/>
        </w:rPr>
        <w:t>VIII. ODSTOP OD POGODBE</w:t>
      </w:r>
    </w:p>
    <w:p w:rsidR="009C64EA" w:rsidRDefault="00F009D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9C64EA" w:rsidRDefault="00F009D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9C64EA" w:rsidRDefault="00F009D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9C64EA" w:rsidRDefault="00F009D9">
            <w:pPr>
              <w:spacing w:before="225" w:after="225"/>
              <w:jc w:val="both"/>
            </w:pPr>
            <w:r>
              <w:rPr>
                <w:rFonts w:ascii="Arial" w:hAnsi="Arial" w:cs="Arial"/>
                <w:color w:val="000000"/>
                <w:sz w:val="18"/>
                <w:szCs w:val="18"/>
              </w:rPr>
              <w:t>• javno naročilo je bilo bistveno spremenjeno, kar terja nov postopek javnega naročanja;</w:t>
            </w:r>
          </w:p>
          <w:p w:rsidR="009C64EA" w:rsidRDefault="00F009D9">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9C64EA" w:rsidRDefault="00F009D9">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9C64EA" w:rsidRDefault="00F009D9">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C64EA" w:rsidRDefault="00F009D9">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9C64EA" w:rsidRDefault="00F009D9">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C64EA" w:rsidRDefault="00F009D9">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9C64EA" w:rsidRDefault="00F009D9">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9C64EA" w:rsidRDefault="00F009D9">
            <w:pPr>
              <w:spacing w:before="225" w:after="225"/>
              <w:jc w:val="both"/>
            </w:pPr>
            <w:r>
              <w:rPr>
                <w:rFonts w:ascii="Arial" w:hAnsi="Arial" w:cs="Arial"/>
                <w:color w:val="000000"/>
                <w:sz w:val="18"/>
                <w:szCs w:val="18"/>
              </w:rPr>
              <w:t>Odstop od pogodbe učinkuje z dnem, ko izvajalec prejme pisno izjavo naročnika o odstopu.</w:t>
            </w:r>
          </w:p>
          <w:p w:rsidR="009C64EA" w:rsidRDefault="00F009D9">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9C64EA" w:rsidRDefault="00F009D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lastRenderedPageBreak/>
              <w:t>Ta pogodba je sklenjena pod razveznim pogojem, ki se uresniči v primeru izpolnitve ene od naslednjih okoliščin:</w:t>
            </w:r>
          </w:p>
          <w:p w:rsidR="009C64EA" w:rsidRDefault="00F009D9">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9C64EA" w:rsidRDefault="00F009D9">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9C64EA">
              <w:tc>
                <w:tcPr>
                  <w:tcW w:w="0" w:type="auto"/>
                  <w:tcMar>
                    <w:top w:w="0" w:type="auto"/>
                    <w:bottom w:w="0" w:type="auto"/>
                  </w:tcMar>
                </w:tcPr>
                <w:p w:rsidR="009C64EA" w:rsidRDefault="00F009D9">
                  <w:pPr>
                    <w:numPr>
                      <w:ilvl w:val="0"/>
                      <w:numId w:val="23"/>
                    </w:numPr>
                    <w:jc w:val="both"/>
                    <w:rPr>
                      <w:rFonts w:ascii="Arial" w:hAnsi="Arial" w:cs="Arial"/>
                      <w:color w:val="000000"/>
                      <w:sz w:val="18"/>
                      <w:szCs w:val="18"/>
                    </w:rPr>
                  </w:pPr>
                  <w:r>
                    <w:rPr>
                      <w:rFonts w:ascii="Arial" w:hAnsi="Arial" w:cs="Arial"/>
                      <w:color w:val="000000"/>
                      <w:sz w:val="18"/>
                      <w:szCs w:val="18"/>
                    </w:rPr>
                    <w:t>plačilom za delo,</w:t>
                  </w:r>
                </w:p>
                <w:p w:rsidR="009C64EA" w:rsidRDefault="00F009D9">
                  <w:pPr>
                    <w:numPr>
                      <w:ilvl w:val="0"/>
                      <w:numId w:val="23"/>
                    </w:numPr>
                    <w:jc w:val="both"/>
                    <w:rPr>
                      <w:rFonts w:ascii="Arial" w:hAnsi="Arial" w:cs="Arial"/>
                      <w:color w:val="000000"/>
                      <w:sz w:val="18"/>
                      <w:szCs w:val="18"/>
                    </w:rPr>
                  </w:pPr>
                  <w:r>
                    <w:rPr>
                      <w:rFonts w:ascii="Arial" w:hAnsi="Arial" w:cs="Arial"/>
                      <w:color w:val="000000"/>
                      <w:sz w:val="18"/>
                      <w:szCs w:val="18"/>
                    </w:rPr>
                    <w:t>delovnim časom,</w:t>
                  </w:r>
                </w:p>
                <w:p w:rsidR="009C64EA" w:rsidRDefault="00F009D9">
                  <w:pPr>
                    <w:numPr>
                      <w:ilvl w:val="0"/>
                      <w:numId w:val="23"/>
                    </w:numPr>
                    <w:jc w:val="both"/>
                    <w:rPr>
                      <w:rFonts w:ascii="Arial" w:hAnsi="Arial" w:cs="Arial"/>
                      <w:color w:val="000000"/>
                      <w:sz w:val="18"/>
                      <w:szCs w:val="18"/>
                    </w:rPr>
                  </w:pPr>
                  <w:r>
                    <w:rPr>
                      <w:rFonts w:ascii="Arial" w:hAnsi="Arial" w:cs="Arial"/>
                      <w:color w:val="000000"/>
                      <w:sz w:val="18"/>
                      <w:szCs w:val="18"/>
                    </w:rPr>
                    <w:t>počitki,</w:t>
                  </w:r>
                </w:p>
                <w:p w:rsidR="009C64EA" w:rsidRDefault="00F009D9">
                  <w:pPr>
                    <w:numPr>
                      <w:ilvl w:val="0"/>
                      <w:numId w:val="2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9C64EA" w:rsidRDefault="009C64EA"/>
          <w:p w:rsidR="009C64EA" w:rsidRDefault="00F009D9">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C64EA" w:rsidRDefault="00F009D9">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rsidR="009C64EA" w:rsidRDefault="00F009D9">
      <w:pPr>
        <w:spacing w:before="225" w:after="225" w:line="240" w:lineRule="auto"/>
        <w:jc w:val="both"/>
      </w:pPr>
      <w:r>
        <w:rPr>
          <w:rFonts w:ascii="Arial" w:hAnsi="Arial" w:cs="Arial"/>
          <w:b/>
          <w:bCs/>
          <w:color w:val="000000"/>
          <w:sz w:val="18"/>
          <w:szCs w:val="18"/>
        </w:rPr>
        <w:t>IX. PROTIKORUPCIJSKA KLAVZULA</w:t>
      </w:r>
    </w:p>
    <w:p w:rsidR="009C64EA" w:rsidRDefault="00F009D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9C64EA" w:rsidRDefault="00F009D9">
            <w:pPr>
              <w:spacing w:before="225" w:after="225"/>
              <w:jc w:val="both"/>
            </w:pPr>
            <w:r>
              <w:rPr>
                <w:rFonts w:ascii="Arial" w:hAnsi="Arial" w:cs="Arial"/>
                <w:color w:val="000000"/>
                <w:sz w:val="18"/>
                <w:szCs w:val="18"/>
              </w:rPr>
              <w:t>-pridobitev posla ali</w:t>
            </w:r>
          </w:p>
          <w:p w:rsidR="009C64EA" w:rsidRDefault="00F009D9">
            <w:pPr>
              <w:spacing w:before="225" w:after="225"/>
              <w:jc w:val="both"/>
            </w:pPr>
            <w:r>
              <w:rPr>
                <w:rFonts w:ascii="Arial" w:hAnsi="Arial" w:cs="Arial"/>
                <w:color w:val="000000"/>
                <w:sz w:val="18"/>
                <w:szCs w:val="18"/>
              </w:rPr>
              <w:t>-sklenitev posla pod ugodnejšimi pogoji ali</w:t>
            </w:r>
          </w:p>
          <w:p w:rsidR="009C64EA" w:rsidRDefault="00F009D9">
            <w:pPr>
              <w:spacing w:before="225" w:after="225"/>
              <w:jc w:val="both"/>
            </w:pPr>
            <w:r>
              <w:rPr>
                <w:rFonts w:ascii="Arial" w:hAnsi="Arial" w:cs="Arial"/>
                <w:color w:val="000000"/>
                <w:sz w:val="18"/>
                <w:szCs w:val="18"/>
              </w:rPr>
              <w:t>-za opustitev dolžnega nadzora nad izvajanjem pogodbenih obveznosti ali</w:t>
            </w:r>
          </w:p>
          <w:p w:rsidR="009C64EA" w:rsidRDefault="00F009D9">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C64EA" w:rsidRDefault="00F009D9">
            <w:pPr>
              <w:spacing w:before="225" w:after="225"/>
              <w:jc w:val="both"/>
            </w:pPr>
            <w:r>
              <w:rPr>
                <w:rFonts w:ascii="Arial" w:hAnsi="Arial" w:cs="Arial"/>
                <w:color w:val="000000"/>
                <w:sz w:val="18"/>
                <w:szCs w:val="18"/>
              </w:rPr>
              <w:t>je nična.</w:t>
            </w:r>
          </w:p>
        </w:tc>
      </w:tr>
    </w:tbl>
    <w:p w:rsidR="009C64EA" w:rsidRDefault="00F009D9">
      <w:pPr>
        <w:spacing w:before="225" w:after="225" w:line="240" w:lineRule="auto"/>
        <w:jc w:val="both"/>
      </w:pPr>
      <w:r>
        <w:rPr>
          <w:rFonts w:ascii="Arial" w:hAnsi="Arial" w:cs="Arial"/>
          <w:b/>
          <w:bCs/>
          <w:color w:val="000000"/>
          <w:sz w:val="18"/>
          <w:szCs w:val="18"/>
        </w:rPr>
        <w:t>X. KONČNE DOLOČBE</w:t>
      </w:r>
    </w:p>
    <w:p w:rsidR="009C64EA" w:rsidRDefault="00F009D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lastRenderedPageBreak/>
              <w:t>Pogodba je sklenjena z dnem podpisa pogodbenih strank in stopi v veljavo z dnem predložitve zahtevanega finančnega zavarovanja za dobro izvedbo pogodbenih obveznosti s strani izvajalca.</w:t>
            </w:r>
          </w:p>
          <w:p w:rsidR="009C64EA" w:rsidRDefault="00F009D9">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9C64EA" w:rsidRDefault="00F009D9">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9C64EA" w:rsidRDefault="00F009D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9C64EA" w:rsidRDefault="00F009D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9C64EA" w:rsidRDefault="00F009D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9C64EA" w:rsidRDefault="00F009D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9C64EA">
        <w:tc>
          <w:tcPr>
            <w:tcW w:w="0" w:type="auto"/>
            <w:tcMar>
              <w:top w:w="0" w:type="auto"/>
              <w:bottom w:w="0" w:type="auto"/>
            </w:tcMar>
          </w:tcPr>
          <w:p w:rsidR="009C64EA" w:rsidRDefault="00F009D9">
            <w:pPr>
              <w:spacing w:before="225" w:after="225"/>
              <w:jc w:val="both"/>
            </w:pPr>
            <w:r>
              <w:rPr>
                <w:rFonts w:ascii="Arial" w:hAnsi="Arial" w:cs="Arial"/>
                <w:color w:val="000000"/>
                <w:sz w:val="18"/>
                <w:szCs w:val="18"/>
              </w:rPr>
              <w:t>Sestavni del te pogodbe so naslednje priloge:</w:t>
            </w:r>
          </w:p>
          <w:p w:rsidR="009C64EA" w:rsidRDefault="00F009D9">
            <w:pPr>
              <w:spacing w:before="225" w:after="225"/>
              <w:jc w:val="both"/>
            </w:pPr>
            <w:r>
              <w:rPr>
                <w:rFonts w:ascii="Arial" w:hAnsi="Arial" w:cs="Arial"/>
                <w:color w:val="000000"/>
                <w:sz w:val="18"/>
                <w:szCs w:val="18"/>
              </w:rPr>
              <w:t>- ponudba,</w:t>
            </w:r>
          </w:p>
          <w:p w:rsidR="009C64EA" w:rsidRDefault="00F009D9">
            <w:pPr>
              <w:spacing w:before="225" w:after="225"/>
              <w:jc w:val="both"/>
            </w:pPr>
            <w:r>
              <w:rPr>
                <w:rFonts w:ascii="Arial" w:hAnsi="Arial" w:cs="Arial"/>
                <w:color w:val="000000"/>
                <w:sz w:val="18"/>
                <w:szCs w:val="18"/>
              </w:rPr>
              <w:t>- Izbrane ponudbe po ponudnikih.</w:t>
            </w:r>
          </w:p>
        </w:tc>
      </w:tr>
    </w:tbl>
    <w:p w:rsidR="009C64EA" w:rsidRDefault="00F009D9">
      <w:pPr>
        <w:spacing w:before="975" w:after="225" w:line="240" w:lineRule="auto"/>
        <w:jc w:val="both"/>
      </w:pPr>
      <w:r>
        <w:rPr>
          <w:rFonts w:ascii="Arial" w:hAnsi="Arial" w:cs="Arial"/>
          <w:color w:val="000000"/>
          <w:sz w:val="18"/>
          <w:szCs w:val="18"/>
        </w:rPr>
        <w:t>V/na ________________, dne ________________</w:t>
      </w:r>
    </w:p>
    <w:sectPr w:rsidR="009C64E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9D9" w:rsidRDefault="00F009D9" w:rsidP="006975C6">
      <w:pPr>
        <w:spacing w:after="0" w:line="240" w:lineRule="auto"/>
      </w:pPr>
      <w:r>
        <w:separator/>
      </w:r>
    </w:p>
  </w:endnote>
  <w:endnote w:type="continuationSeparator" w:id="0">
    <w:p w:rsidR="00F009D9" w:rsidRDefault="00F009D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Pr="006F1DA5" w:rsidRDefault="00B963E7" w:rsidP="00F009D9">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009D9" w:rsidRPr="006F1DA5">
          <w:rPr>
            <w:rFonts w:ascii="Arial" w:hAnsi="Arial" w:cs="Arial"/>
          </w:rPr>
          <w:fldChar w:fldCharType="begin"/>
        </w:r>
        <w:r w:rsidR="00F009D9" w:rsidRPr="006F1DA5">
          <w:rPr>
            <w:rFonts w:ascii="Arial" w:hAnsi="Arial" w:cs="Arial"/>
          </w:rPr>
          <w:instrText xml:space="preserve"> PAGE   \* MERGEFORMAT </w:instrText>
        </w:r>
        <w:r w:rsidR="00F009D9" w:rsidRPr="006F1DA5">
          <w:rPr>
            <w:rFonts w:ascii="Arial" w:hAnsi="Arial" w:cs="Arial"/>
          </w:rPr>
          <w:fldChar w:fldCharType="separate"/>
        </w:r>
        <w:r>
          <w:rPr>
            <w:rFonts w:ascii="Arial" w:hAnsi="Arial" w:cs="Arial"/>
            <w:noProof/>
          </w:rPr>
          <w:t>2</w:t>
        </w:r>
        <w:r w:rsidR="00F009D9" w:rsidRPr="006F1DA5">
          <w:rPr>
            <w:rFonts w:ascii="Arial" w:hAnsi="Arial" w:cs="Arial"/>
            <w:noProof/>
          </w:rPr>
          <w:fldChar w:fldCharType="end"/>
        </w:r>
      </w:sdtContent>
    </w:sdt>
  </w:p>
  <w:p w:rsidR="00F009D9" w:rsidRDefault="00F009D9"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9D9" w:rsidRDefault="00F009D9" w:rsidP="00F009D9">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9D9" w:rsidRDefault="00F009D9" w:rsidP="006975C6">
      <w:pPr>
        <w:spacing w:after="0" w:line="240" w:lineRule="auto"/>
      </w:pPr>
      <w:r>
        <w:separator/>
      </w:r>
    </w:p>
  </w:footnote>
  <w:footnote w:type="continuationSeparator" w:id="0">
    <w:p w:rsidR="00F009D9" w:rsidRDefault="00F009D9"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F009D9" w:rsidRPr="006F1DA5" w:rsidTr="00F009D9">
      <w:trPr>
        <w:trHeight w:val="1268"/>
      </w:trPr>
      <w:tc>
        <w:tcPr>
          <w:tcW w:w="1668" w:type="dxa"/>
        </w:tcPr>
        <w:p w:rsidR="00F009D9" w:rsidRPr="006F1DA5" w:rsidRDefault="00F009D9" w:rsidP="00F009D9">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009D9" w:rsidRPr="006F1DA5" w:rsidRDefault="00F009D9" w:rsidP="00F009D9">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009D9" w:rsidRPr="006F1DA5" w:rsidRDefault="00F009D9" w:rsidP="00F009D9">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009D9" w:rsidRPr="006F1DA5" w:rsidRDefault="00F009D9" w:rsidP="00F009D9">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009D9" w:rsidRPr="006F1DA5" w:rsidRDefault="00F009D9" w:rsidP="00F009D9">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009D9" w:rsidRPr="006F1DA5" w:rsidRDefault="00F009D9" w:rsidP="00F009D9">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F009D9" w:rsidRPr="006F1DA5" w:rsidRDefault="00F009D9" w:rsidP="00F009D9">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F009D9" w:rsidRDefault="00F009D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F009D9" w:rsidRPr="006F1DA5" w:rsidTr="00B169F3">
      <w:trPr>
        <w:trHeight w:val="1268"/>
      </w:trPr>
      <w:tc>
        <w:tcPr>
          <w:tcW w:w="1668" w:type="dxa"/>
        </w:tcPr>
        <w:p w:rsidR="00F009D9" w:rsidRPr="006F1DA5" w:rsidRDefault="00F009D9"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009D9" w:rsidRPr="006F1DA5" w:rsidRDefault="00F009D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009D9" w:rsidRPr="006F1DA5" w:rsidRDefault="00F009D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009D9" w:rsidRPr="006F1DA5" w:rsidRDefault="00F009D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009D9" w:rsidRPr="006F1DA5" w:rsidRDefault="00F009D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009D9" w:rsidRPr="006F1DA5" w:rsidRDefault="00F009D9"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F009D9" w:rsidRPr="006F1DA5" w:rsidRDefault="00F009D9"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009D9" w:rsidRPr="006F1DA5" w:rsidRDefault="00F009D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80BA8"/>
    <w:multiLevelType w:val="hybridMultilevel"/>
    <w:tmpl w:val="9788B0CA"/>
    <w:lvl w:ilvl="0" w:tplc="DB586666">
      <w:start w:val="1"/>
      <w:numFmt w:val="bullet"/>
      <w:lvlText w:val=""/>
      <w:lvlJc w:val="left"/>
      <w:pPr>
        <w:ind w:left="720" w:hanging="360"/>
      </w:pPr>
      <w:rPr>
        <w:rFonts w:ascii="Symbol" w:hAnsi="Symbol" w:cs="Symbol" w:hint="default"/>
        <w:sz w:val="18"/>
        <w:szCs w:val="18"/>
      </w:rPr>
    </w:lvl>
    <w:lvl w:ilvl="1" w:tplc="EE003406">
      <w:start w:val="1"/>
      <w:numFmt w:val="bullet"/>
      <w:lvlText w:val="o"/>
      <w:lvlJc w:val="left"/>
      <w:pPr>
        <w:ind w:left="1440" w:hanging="360"/>
      </w:pPr>
      <w:rPr>
        <w:rFonts w:ascii="Courier New" w:hAnsi="Courier New" w:cs="Courier New" w:hint="default"/>
      </w:rPr>
    </w:lvl>
    <w:lvl w:ilvl="2" w:tplc="2FA2CDD6">
      <w:start w:val="1"/>
      <w:numFmt w:val="bullet"/>
      <w:lvlText w:val=""/>
      <w:lvlJc w:val="left"/>
      <w:pPr>
        <w:ind w:left="2160" w:hanging="360"/>
      </w:pPr>
      <w:rPr>
        <w:rFonts w:ascii="Wingdings" w:hAnsi="Wingdings" w:cs="Wingdings" w:hint="default"/>
      </w:rPr>
    </w:lvl>
    <w:lvl w:ilvl="3" w:tplc="0ABA01D8">
      <w:start w:val="1"/>
      <w:numFmt w:val="bullet"/>
      <w:lvlText w:val=""/>
      <w:lvlJc w:val="left"/>
      <w:pPr>
        <w:ind w:left="2880" w:hanging="360"/>
      </w:pPr>
      <w:rPr>
        <w:rFonts w:ascii="Symbol" w:hAnsi="Symbol" w:cs="Symbol" w:hint="default"/>
      </w:rPr>
    </w:lvl>
    <w:lvl w:ilvl="4" w:tplc="3AF41152">
      <w:start w:val="1"/>
      <w:numFmt w:val="bullet"/>
      <w:lvlText w:val="o"/>
      <w:lvlJc w:val="left"/>
      <w:pPr>
        <w:ind w:left="3600" w:hanging="360"/>
      </w:pPr>
      <w:rPr>
        <w:rFonts w:ascii="Courier New" w:hAnsi="Courier New" w:cs="Courier New" w:hint="default"/>
      </w:rPr>
    </w:lvl>
    <w:lvl w:ilvl="5" w:tplc="D850033A">
      <w:start w:val="1"/>
      <w:numFmt w:val="bullet"/>
      <w:lvlText w:val=""/>
      <w:lvlJc w:val="left"/>
      <w:pPr>
        <w:ind w:left="4320" w:hanging="360"/>
      </w:pPr>
      <w:rPr>
        <w:rFonts w:ascii="Wingdings" w:hAnsi="Wingdings" w:cs="Wingdings" w:hint="default"/>
      </w:rPr>
    </w:lvl>
    <w:lvl w:ilvl="6" w:tplc="06CAF164">
      <w:start w:val="1"/>
      <w:numFmt w:val="bullet"/>
      <w:lvlText w:val=""/>
      <w:lvlJc w:val="left"/>
      <w:pPr>
        <w:ind w:left="5040" w:hanging="360"/>
      </w:pPr>
      <w:rPr>
        <w:rFonts w:ascii="Symbol" w:hAnsi="Symbol" w:cs="Symbol" w:hint="default"/>
      </w:rPr>
    </w:lvl>
    <w:lvl w:ilvl="7" w:tplc="30629D1E">
      <w:start w:val="1"/>
      <w:numFmt w:val="bullet"/>
      <w:lvlText w:val="o"/>
      <w:lvlJc w:val="left"/>
      <w:pPr>
        <w:ind w:left="5760" w:hanging="360"/>
      </w:pPr>
      <w:rPr>
        <w:rFonts w:ascii="Courier New" w:hAnsi="Courier New" w:cs="Courier New" w:hint="default"/>
      </w:rPr>
    </w:lvl>
    <w:lvl w:ilvl="8" w:tplc="F3A25094">
      <w:start w:val="1"/>
      <w:numFmt w:val="bullet"/>
      <w:lvlText w:val=""/>
      <w:lvlJc w:val="left"/>
      <w:pPr>
        <w:ind w:left="6480" w:hanging="360"/>
      </w:pPr>
      <w:rPr>
        <w:rFonts w:ascii="Wingdings" w:hAnsi="Wingdings" w:cs="Wingdings" w:hint="default"/>
      </w:rPr>
    </w:lvl>
  </w:abstractNum>
  <w:abstractNum w:abstractNumId="1" w15:restartNumberingAfterBreak="0">
    <w:nsid w:val="1B030474"/>
    <w:multiLevelType w:val="hybridMultilevel"/>
    <w:tmpl w:val="25BE6160"/>
    <w:lvl w:ilvl="0" w:tplc="302ED828">
      <w:start w:val="1"/>
      <w:numFmt w:val="bullet"/>
      <w:lvlText w:val=""/>
      <w:lvlJc w:val="left"/>
      <w:pPr>
        <w:ind w:left="720" w:hanging="360"/>
      </w:pPr>
      <w:rPr>
        <w:rFonts w:ascii="Symbol" w:hAnsi="Symbol" w:cs="Symbol" w:hint="default"/>
        <w:sz w:val="18"/>
        <w:szCs w:val="18"/>
      </w:rPr>
    </w:lvl>
    <w:lvl w:ilvl="1" w:tplc="13B42052">
      <w:start w:val="1"/>
      <w:numFmt w:val="bullet"/>
      <w:lvlText w:val="o"/>
      <w:lvlJc w:val="left"/>
      <w:pPr>
        <w:ind w:left="1440" w:hanging="360"/>
      </w:pPr>
      <w:rPr>
        <w:rFonts w:ascii="Courier New" w:hAnsi="Courier New" w:cs="Courier New" w:hint="default"/>
      </w:rPr>
    </w:lvl>
    <w:lvl w:ilvl="2" w:tplc="3E768794">
      <w:start w:val="1"/>
      <w:numFmt w:val="bullet"/>
      <w:lvlText w:val=""/>
      <w:lvlJc w:val="left"/>
      <w:pPr>
        <w:ind w:left="2160" w:hanging="360"/>
      </w:pPr>
      <w:rPr>
        <w:rFonts w:ascii="Wingdings" w:hAnsi="Wingdings" w:cs="Wingdings" w:hint="default"/>
      </w:rPr>
    </w:lvl>
    <w:lvl w:ilvl="3" w:tplc="E3D06970">
      <w:start w:val="1"/>
      <w:numFmt w:val="bullet"/>
      <w:lvlText w:val=""/>
      <w:lvlJc w:val="left"/>
      <w:pPr>
        <w:ind w:left="2880" w:hanging="360"/>
      </w:pPr>
      <w:rPr>
        <w:rFonts w:ascii="Symbol" w:hAnsi="Symbol" w:cs="Symbol" w:hint="default"/>
      </w:rPr>
    </w:lvl>
    <w:lvl w:ilvl="4" w:tplc="74E4B474">
      <w:start w:val="1"/>
      <w:numFmt w:val="bullet"/>
      <w:lvlText w:val="o"/>
      <w:lvlJc w:val="left"/>
      <w:pPr>
        <w:ind w:left="3600" w:hanging="360"/>
      </w:pPr>
      <w:rPr>
        <w:rFonts w:ascii="Courier New" w:hAnsi="Courier New" w:cs="Courier New" w:hint="default"/>
      </w:rPr>
    </w:lvl>
    <w:lvl w:ilvl="5" w:tplc="34BC6BCC">
      <w:start w:val="1"/>
      <w:numFmt w:val="bullet"/>
      <w:lvlText w:val=""/>
      <w:lvlJc w:val="left"/>
      <w:pPr>
        <w:ind w:left="4320" w:hanging="360"/>
      </w:pPr>
      <w:rPr>
        <w:rFonts w:ascii="Wingdings" w:hAnsi="Wingdings" w:cs="Wingdings" w:hint="default"/>
      </w:rPr>
    </w:lvl>
    <w:lvl w:ilvl="6" w:tplc="D530312C">
      <w:start w:val="1"/>
      <w:numFmt w:val="bullet"/>
      <w:lvlText w:val=""/>
      <w:lvlJc w:val="left"/>
      <w:pPr>
        <w:ind w:left="5040" w:hanging="360"/>
      </w:pPr>
      <w:rPr>
        <w:rFonts w:ascii="Symbol" w:hAnsi="Symbol" w:cs="Symbol" w:hint="default"/>
      </w:rPr>
    </w:lvl>
    <w:lvl w:ilvl="7" w:tplc="E9D65CEC">
      <w:start w:val="1"/>
      <w:numFmt w:val="bullet"/>
      <w:lvlText w:val="o"/>
      <w:lvlJc w:val="left"/>
      <w:pPr>
        <w:ind w:left="5760" w:hanging="360"/>
      </w:pPr>
      <w:rPr>
        <w:rFonts w:ascii="Courier New" w:hAnsi="Courier New" w:cs="Courier New" w:hint="default"/>
      </w:rPr>
    </w:lvl>
    <w:lvl w:ilvl="8" w:tplc="510E1E94">
      <w:start w:val="1"/>
      <w:numFmt w:val="bullet"/>
      <w:lvlText w:val=""/>
      <w:lvlJc w:val="left"/>
      <w:pPr>
        <w:ind w:left="6480" w:hanging="360"/>
      </w:pPr>
      <w:rPr>
        <w:rFonts w:ascii="Wingdings" w:hAnsi="Wingdings" w:cs="Wingdings" w:hint="default"/>
      </w:rPr>
    </w:lvl>
  </w:abstractNum>
  <w:abstractNum w:abstractNumId="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27C90D02"/>
    <w:multiLevelType w:val="hybridMultilevel"/>
    <w:tmpl w:val="7F08B492"/>
    <w:lvl w:ilvl="0" w:tplc="BBD209F4">
      <w:start w:val="1"/>
      <w:numFmt w:val="bullet"/>
      <w:lvlText w:val=""/>
      <w:lvlJc w:val="left"/>
      <w:pPr>
        <w:ind w:left="720" w:hanging="360"/>
      </w:pPr>
      <w:rPr>
        <w:rFonts w:ascii="Symbol" w:hAnsi="Symbol" w:cs="Symbol" w:hint="default"/>
        <w:sz w:val="18"/>
        <w:szCs w:val="18"/>
      </w:rPr>
    </w:lvl>
    <w:lvl w:ilvl="1" w:tplc="2AD81856">
      <w:start w:val="1"/>
      <w:numFmt w:val="bullet"/>
      <w:lvlText w:val="o"/>
      <w:lvlJc w:val="left"/>
      <w:pPr>
        <w:ind w:left="1440" w:hanging="360"/>
      </w:pPr>
      <w:rPr>
        <w:rFonts w:ascii="Courier New" w:hAnsi="Courier New" w:cs="Courier New" w:hint="default"/>
      </w:rPr>
    </w:lvl>
    <w:lvl w:ilvl="2" w:tplc="F38E3ACC">
      <w:start w:val="1"/>
      <w:numFmt w:val="bullet"/>
      <w:lvlText w:val=""/>
      <w:lvlJc w:val="left"/>
      <w:pPr>
        <w:ind w:left="2160" w:hanging="360"/>
      </w:pPr>
      <w:rPr>
        <w:rFonts w:ascii="Wingdings" w:hAnsi="Wingdings" w:cs="Wingdings" w:hint="default"/>
      </w:rPr>
    </w:lvl>
    <w:lvl w:ilvl="3" w:tplc="2C7ACA34">
      <w:start w:val="1"/>
      <w:numFmt w:val="bullet"/>
      <w:lvlText w:val=""/>
      <w:lvlJc w:val="left"/>
      <w:pPr>
        <w:ind w:left="2880" w:hanging="360"/>
      </w:pPr>
      <w:rPr>
        <w:rFonts w:ascii="Symbol" w:hAnsi="Symbol" w:cs="Symbol" w:hint="default"/>
      </w:rPr>
    </w:lvl>
    <w:lvl w:ilvl="4" w:tplc="B6685CBC">
      <w:start w:val="1"/>
      <w:numFmt w:val="bullet"/>
      <w:lvlText w:val="o"/>
      <w:lvlJc w:val="left"/>
      <w:pPr>
        <w:ind w:left="3600" w:hanging="360"/>
      </w:pPr>
      <w:rPr>
        <w:rFonts w:ascii="Courier New" w:hAnsi="Courier New" w:cs="Courier New" w:hint="default"/>
      </w:rPr>
    </w:lvl>
    <w:lvl w:ilvl="5" w:tplc="34367230">
      <w:start w:val="1"/>
      <w:numFmt w:val="bullet"/>
      <w:lvlText w:val=""/>
      <w:lvlJc w:val="left"/>
      <w:pPr>
        <w:ind w:left="4320" w:hanging="360"/>
      </w:pPr>
      <w:rPr>
        <w:rFonts w:ascii="Wingdings" w:hAnsi="Wingdings" w:cs="Wingdings" w:hint="default"/>
      </w:rPr>
    </w:lvl>
    <w:lvl w:ilvl="6" w:tplc="F740D33A">
      <w:start w:val="1"/>
      <w:numFmt w:val="bullet"/>
      <w:lvlText w:val=""/>
      <w:lvlJc w:val="left"/>
      <w:pPr>
        <w:ind w:left="5040" w:hanging="360"/>
      </w:pPr>
      <w:rPr>
        <w:rFonts w:ascii="Symbol" w:hAnsi="Symbol" w:cs="Symbol" w:hint="default"/>
      </w:rPr>
    </w:lvl>
    <w:lvl w:ilvl="7" w:tplc="1830419A">
      <w:start w:val="1"/>
      <w:numFmt w:val="bullet"/>
      <w:lvlText w:val="o"/>
      <w:lvlJc w:val="left"/>
      <w:pPr>
        <w:ind w:left="5760" w:hanging="360"/>
      </w:pPr>
      <w:rPr>
        <w:rFonts w:ascii="Courier New" w:hAnsi="Courier New" w:cs="Courier New" w:hint="default"/>
      </w:rPr>
    </w:lvl>
    <w:lvl w:ilvl="8" w:tplc="06C284C2">
      <w:start w:val="1"/>
      <w:numFmt w:val="bullet"/>
      <w:lvlText w:val=""/>
      <w:lvlJc w:val="left"/>
      <w:pPr>
        <w:ind w:left="6480" w:hanging="360"/>
      </w:pPr>
      <w:rPr>
        <w:rFonts w:ascii="Wingdings" w:hAnsi="Wingdings" w:cs="Wingdings" w:hint="default"/>
      </w:rPr>
    </w:lvl>
  </w:abstractNum>
  <w:abstractNum w:abstractNumId="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6477A79"/>
    <w:multiLevelType w:val="hybridMultilevel"/>
    <w:tmpl w:val="73365984"/>
    <w:lvl w:ilvl="0" w:tplc="A6687008">
      <w:start w:val="1"/>
      <w:numFmt w:val="bullet"/>
      <w:lvlText w:val=""/>
      <w:lvlJc w:val="left"/>
      <w:pPr>
        <w:ind w:left="720" w:hanging="360"/>
      </w:pPr>
      <w:rPr>
        <w:rFonts w:ascii="Symbol" w:hAnsi="Symbol" w:cs="Symbol" w:hint="default"/>
        <w:sz w:val="18"/>
        <w:szCs w:val="18"/>
      </w:rPr>
    </w:lvl>
    <w:lvl w:ilvl="1" w:tplc="71AC6EB0">
      <w:start w:val="1"/>
      <w:numFmt w:val="bullet"/>
      <w:lvlText w:val="o"/>
      <w:lvlJc w:val="left"/>
      <w:pPr>
        <w:ind w:left="1440" w:hanging="360"/>
      </w:pPr>
      <w:rPr>
        <w:rFonts w:ascii="Courier New" w:hAnsi="Courier New" w:cs="Courier New" w:hint="default"/>
      </w:rPr>
    </w:lvl>
    <w:lvl w:ilvl="2" w:tplc="D084D83C">
      <w:start w:val="1"/>
      <w:numFmt w:val="bullet"/>
      <w:lvlText w:val=""/>
      <w:lvlJc w:val="left"/>
      <w:pPr>
        <w:ind w:left="2160" w:hanging="360"/>
      </w:pPr>
      <w:rPr>
        <w:rFonts w:ascii="Wingdings" w:hAnsi="Wingdings" w:cs="Wingdings" w:hint="default"/>
      </w:rPr>
    </w:lvl>
    <w:lvl w:ilvl="3" w:tplc="0980F112">
      <w:start w:val="1"/>
      <w:numFmt w:val="bullet"/>
      <w:lvlText w:val=""/>
      <w:lvlJc w:val="left"/>
      <w:pPr>
        <w:ind w:left="2880" w:hanging="360"/>
      </w:pPr>
      <w:rPr>
        <w:rFonts w:ascii="Symbol" w:hAnsi="Symbol" w:cs="Symbol" w:hint="default"/>
      </w:rPr>
    </w:lvl>
    <w:lvl w:ilvl="4" w:tplc="D4020068">
      <w:start w:val="1"/>
      <w:numFmt w:val="bullet"/>
      <w:lvlText w:val="o"/>
      <w:lvlJc w:val="left"/>
      <w:pPr>
        <w:ind w:left="3600" w:hanging="360"/>
      </w:pPr>
      <w:rPr>
        <w:rFonts w:ascii="Courier New" w:hAnsi="Courier New" w:cs="Courier New" w:hint="default"/>
      </w:rPr>
    </w:lvl>
    <w:lvl w:ilvl="5" w:tplc="020CDF62">
      <w:start w:val="1"/>
      <w:numFmt w:val="bullet"/>
      <w:lvlText w:val=""/>
      <w:lvlJc w:val="left"/>
      <w:pPr>
        <w:ind w:left="4320" w:hanging="360"/>
      </w:pPr>
      <w:rPr>
        <w:rFonts w:ascii="Wingdings" w:hAnsi="Wingdings" w:cs="Wingdings" w:hint="default"/>
      </w:rPr>
    </w:lvl>
    <w:lvl w:ilvl="6" w:tplc="3F249350">
      <w:start w:val="1"/>
      <w:numFmt w:val="bullet"/>
      <w:lvlText w:val=""/>
      <w:lvlJc w:val="left"/>
      <w:pPr>
        <w:ind w:left="5040" w:hanging="360"/>
      </w:pPr>
      <w:rPr>
        <w:rFonts w:ascii="Symbol" w:hAnsi="Symbol" w:cs="Symbol" w:hint="default"/>
      </w:rPr>
    </w:lvl>
    <w:lvl w:ilvl="7" w:tplc="C8B42418">
      <w:start w:val="1"/>
      <w:numFmt w:val="bullet"/>
      <w:lvlText w:val="o"/>
      <w:lvlJc w:val="left"/>
      <w:pPr>
        <w:ind w:left="5760" w:hanging="360"/>
      </w:pPr>
      <w:rPr>
        <w:rFonts w:ascii="Courier New" w:hAnsi="Courier New" w:cs="Courier New" w:hint="default"/>
      </w:rPr>
    </w:lvl>
    <w:lvl w:ilvl="8" w:tplc="3058FB42">
      <w:start w:val="1"/>
      <w:numFmt w:val="bullet"/>
      <w:lvlText w:val=""/>
      <w:lvlJc w:val="left"/>
      <w:pPr>
        <w:ind w:left="6480" w:hanging="360"/>
      </w:pPr>
      <w:rPr>
        <w:rFonts w:ascii="Wingdings" w:hAnsi="Wingdings" w:cs="Wingdings" w:hint="default"/>
      </w:rPr>
    </w:lvl>
  </w:abstractNum>
  <w:abstractNum w:abstractNumId="6" w15:restartNumberingAfterBreak="0">
    <w:nsid w:val="364E11CB"/>
    <w:multiLevelType w:val="hybridMultilevel"/>
    <w:tmpl w:val="B4107882"/>
    <w:lvl w:ilvl="0" w:tplc="B17EAC48">
      <w:start w:val="1"/>
      <w:numFmt w:val="bullet"/>
      <w:lvlText w:val=""/>
      <w:lvlJc w:val="left"/>
      <w:pPr>
        <w:ind w:left="720" w:hanging="360"/>
      </w:pPr>
      <w:rPr>
        <w:rFonts w:ascii="Symbol" w:hAnsi="Symbol" w:cs="Symbol" w:hint="default"/>
        <w:sz w:val="18"/>
        <w:szCs w:val="18"/>
      </w:rPr>
    </w:lvl>
    <w:lvl w:ilvl="1" w:tplc="F40035EE">
      <w:start w:val="1"/>
      <w:numFmt w:val="bullet"/>
      <w:lvlText w:val="o"/>
      <w:lvlJc w:val="left"/>
      <w:pPr>
        <w:ind w:left="1440" w:hanging="360"/>
      </w:pPr>
      <w:rPr>
        <w:rFonts w:ascii="Courier New" w:hAnsi="Courier New" w:cs="Courier New" w:hint="default"/>
      </w:rPr>
    </w:lvl>
    <w:lvl w:ilvl="2" w:tplc="32345282">
      <w:start w:val="1"/>
      <w:numFmt w:val="bullet"/>
      <w:lvlText w:val=""/>
      <w:lvlJc w:val="left"/>
      <w:pPr>
        <w:ind w:left="2160" w:hanging="360"/>
      </w:pPr>
      <w:rPr>
        <w:rFonts w:ascii="Wingdings" w:hAnsi="Wingdings" w:cs="Wingdings" w:hint="default"/>
      </w:rPr>
    </w:lvl>
    <w:lvl w:ilvl="3" w:tplc="BCD4A1A4">
      <w:start w:val="1"/>
      <w:numFmt w:val="bullet"/>
      <w:lvlText w:val=""/>
      <w:lvlJc w:val="left"/>
      <w:pPr>
        <w:ind w:left="2880" w:hanging="360"/>
      </w:pPr>
      <w:rPr>
        <w:rFonts w:ascii="Symbol" w:hAnsi="Symbol" w:cs="Symbol" w:hint="default"/>
      </w:rPr>
    </w:lvl>
    <w:lvl w:ilvl="4" w:tplc="99A86C3C">
      <w:start w:val="1"/>
      <w:numFmt w:val="bullet"/>
      <w:lvlText w:val="o"/>
      <w:lvlJc w:val="left"/>
      <w:pPr>
        <w:ind w:left="3600" w:hanging="360"/>
      </w:pPr>
      <w:rPr>
        <w:rFonts w:ascii="Courier New" w:hAnsi="Courier New" w:cs="Courier New" w:hint="default"/>
      </w:rPr>
    </w:lvl>
    <w:lvl w:ilvl="5" w:tplc="CC52F384">
      <w:start w:val="1"/>
      <w:numFmt w:val="bullet"/>
      <w:lvlText w:val=""/>
      <w:lvlJc w:val="left"/>
      <w:pPr>
        <w:ind w:left="4320" w:hanging="360"/>
      </w:pPr>
      <w:rPr>
        <w:rFonts w:ascii="Wingdings" w:hAnsi="Wingdings" w:cs="Wingdings" w:hint="default"/>
      </w:rPr>
    </w:lvl>
    <w:lvl w:ilvl="6" w:tplc="D4485128">
      <w:start w:val="1"/>
      <w:numFmt w:val="bullet"/>
      <w:lvlText w:val=""/>
      <w:lvlJc w:val="left"/>
      <w:pPr>
        <w:ind w:left="5040" w:hanging="360"/>
      </w:pPr>
      <w:rPr>
        <w:rFonts w:ascii="Symbol" w:hAnsi="Symbol" w:cs="Symbol" w:hint="default"/>
      </w:rPr>
    </w:lvl>
    <w:lvl w:ilvl="7" w:tplc="D82EFF44">
      <w:start w:val="1"/>
      <w:numFmt w:val="bullet"/>
      <w:lvlText w:val="o"/>
      <w:lvlJc w:val="left"/>
      <w:pPr>
        <w:ind w:left="5760" w:hanging="360"/>
      </w:pPr>
      <w:rPr>
        <w:rFonts w:ascii="Courier New" w:hAnsi="Courier New" w:cs="Courier New" w:hint="default"/>
      </w:rPr>
    </w:lvl>
    <w:lvl w:ilvl="8" w:tplc="9B78BF8C">
      <w:start w:val="1"/>
      <w:numFmt w:val="bullet"/>
      <w:lvlText w:val=""/>
      <w:lvlJc w:val="left"/>
      <w:pPr>
        <w:ind w:left="6480" w:hanging="360"/>
      </w:pPr>
      <w:rPr>
        <w:rFonts w:ascii="Wingdings" w:hAnsi="Wingdings" w:cs="Wingdings" w:hint="default"/>
      </w:rPr>
    </w:lvl>
  </w:abstractNum>
  <w:abstractNum w:abstractNumId="7" w15:restartNumberingAfterBreak="0">
    <w:nsid w:val="3DF22449"/>
    <w:multiLevelType w:val="hybridMultilevel"/>
    <w:tmpl w:val="66FAF480"/>
    <w:lvl w:ilvl="0" w:tplc="82C4F7E6">
      <w:start w:val="1"/>
      <w:numFmt w:val="bullet"/>
      <w:lvlText w:val=""/>
      <w:lvlJc w:val="left"/>
      <w:pPr>
        <w:ind w:left="720" w:hanging="360"/>
      </w:pPr>
      <w:rPr>
        <w:rFonts w:ascii="Symbol" w:hAnsi="Symbol" w:cs="Symbol" w:hint="default"/>
        <w:sz w:val="18"/>
        <w:szCs w:val="18"/>
      </w:rPr>
    </w:lvl>
    <w:lvl w:ilvl="1" w:tplc="C3A06A8E">
      <w:start w:val="1"/>
      <w:numFmt w:val="bullet"/>
      <w:lvlText w:val="o"/>
      <w:lvlJc w:val="left"/>
      <w:pPr>
        <w:ind w:left="1440" w:hanging="360"/>
      </w:pPr>
      <w:rPr>
        <w:rFonts w:ascii="Courier New" w:hAnsi="Courier New" w:cs="Courier New" w:hint="default"/>
      </w:rPr>
    </w:lvl>
    <w:lvl w:ilvl="2" w:tplc="2728A63E">
      <w:start w:val="1"/>
      <w:numFmt w:val="bullet"/>
      <w:lvlText w:val=""/>
      <w:lvlJc w:val="left"/>
      <w:pPr>
        <w:ind w:left="2160" w:hanging="360"/>
      </w:pPr>
      <w:rPr>
        <w:rFonts w:ascii="Wingdings" w:hAnsi="Wingdings" w:cs="Wingdings" w:hint="default"/>
      </w:rPr>
    </w:lvl>
    <w:lvl w:ilvl="3" w:tplc="3BA47B04">
      <w:start w:val="1"/>
      <w:numFmt w:val="bullet"/>
      <w:lvlText w:val=""/>
      <w:lvlJc w:val="left"/>
      <w:pPr>
        <w:ind w:left="2880" w:hanging="360"/>
      </w:pPr>
      <w:rPr>
        <w:rFonts w:ascii="Symbol" w:hAnsi="Symbol" w:cs="Symbol" w:hint="default"/>
      </w:rPr>
    </w:lvl>
    <w:lvl w:ilvl="4" w:tplc="EE502978">
      <w:start w:val="1"/>
      <w:numFmt w:val="bullet"/>
      <w:lvlText w:val="o"/>
      <w:lvlJc w:val="left"/>
      <w:pPr>
        <w:ind w:left="3600" w:hanging="360"/>
      </w:pPr>
      <w:rPr>
        <w:rFonts w:ascii="Courier New" w:hAnsi="Courier New" w:cs="Courier New" w:hint="default"/>
      </w:rPr>
    </w:lvl>
    <w:lvl w:ilvl="5" w:tplc="6288624E">
      <w:start w:val="1"/>
      <w:numFmt w:val="bullet"/>
      <w:lvlText w:val=""/>
      <w:lvlJc w:val="left"/>
      <w:pPr>
        <w:ind w:left="4320" w:hanging="360"/>
      </w:pPr>
      <w:rPr>
        <w:rFonts w:ascii="Wingdings" w:hAnsi="Wingdings" w:cs="Wingdings" w:hint="default"/>
      </w:rPr>
    </w:lvl>
    <w:lvl w:ilvl="6" w:tplc="A8FC4F0C">
      <w:start w:val="1"/>
      <w:numFmt w:val="bullet"/>
      <w:lvlText w:val=""/>
      <w:lvlJc w:val="left"/>
      <w:pPr>
        <w:ind w:left="5040" w:hanging="360"/>
      </w:pPr>
      <w:rPr>
        <w:rFonts w:ascii="Symbol" w:hAnsi="Symbol" w:cs="Symbol" w:hint="default"/>
      </w:rPr>
    </w:lvl>
    <w:lvl w:ilvl="7" w:tplc="FECC66A0">
      <w:start w:val="1"/>
      <w:numFmt w:val="bullet"/>
      <w:lvlText w:val="o"/>
      <w:lvlJc w:val="left"/>
      <w:pPr>
        <w:ind w:left="5760" w:hanging="360"/>
      </w:pPr>
      <w:rPr>
        <w:rFonts w:ascii="Courier New" w:hAnsi="Courier New" w:cs="Courier New" w:hint="default"/>
      </w:rPr>
    </w:lvl>
    <w:lvl w:ilvl="8" w:tplc="61324696">
      <w:start w:val="1"/>
      <w:numFmt w:val="bullet"/>
      <w:lvlText w:val=""/>
      <w:lvlJc w:val="left"/>
      <w:pPr>
        <w:ind w:left="6480" w:hanging="360"/>
      </w:pPr>
      <w:rPr>
        <w:rFonts w:ascii="Wingdings" w:hAnsi="Wingdings" w:cs="Wingdings" w:hint="default"/>
      </w:rPr>
    </w:lvl>
  </w:abstractNum>
  <w:abstractNum w:abstractNumId="8" w15:restartNumberingAfterBreak="0">
    <w:nsid w:val="48E00046"/>
    <w:multiLevelType w:val="hybridMultilevel"/>
    <w:tmpl w:val="4C7C8960"/>
    <w:lvl w:ilvl="0" w:tplc="D3D6365C">
      <w:start w:val="1"/>
      <w:numFmt w:val="bullet"/>
      <w:lvlText w:val=""/>
      <w:lvlJc w:val="left"/>
      <w:pPr>
        <w:ind w:left="720" w:hanging="360"/>
      </w:pPr>
      <w:rPr>
        <w:rFonts w:ascii="Symbol" w:hAnsi="Symbol" w:cs="Symbol" w:hint="default"/>
        <w:sz w:val="18"/>
        <w:szCs w:val="18"/>
      </w:rPr>
    </w:lvl>
    <w:lvl w:ilvl="1" w:tplc="D81A1C66">
      <w:start w:val="1"/>
      <w:numFmt w:val="bullet"/>
      <w:lvlText w:val="o"/>
      <w:lvlJc w:val="left"/>
      <w:pPr>
        <w:ind w:left="1440" w:hanging="360"/>
      </w:pPr>
      <w:rPr>
        <w:rFonts w:ascii="Courier New" w:hAnsi="Courier New" w:cs="Courier New" w:hint="default"/>
      </w:rPr>
    </w:lvl>
    <w:lvl w:ilvl="2" w:tplc="EFEAA4AE">
      <w:start w:val="1"/>
      <w:numFmt w:val="bullet"/>
      <w:lvlText w:val=""/>
      <w:lvlJc w:val="left"/>
      <w:pPr>
        <w:ind w:left="2160" w:hanging="360"/>
      </w:pPr>
      <w:rPr>
        <w:rFonts w:ascii="Wingdings" w:hAnsi="Wingdings" w:cs="Wingdings" w:hint="default"/>
      </w:rPr>
    </w:lvl>
    <w:lvl w:ilvl="3" w:tplc="5136131E">
      <w:start w:val="1"/>
      <w:numFmt w:val="bullet"/>
      <w:lvlText w:val=""/>
      <w:lvlJc w:val="left"/>
      <w:pPr>
        <w:ind w:left="2880" w:hanging="360"/>
      </w:pPr>
      <w:rPr>
        <w:rFonts w:ascii="Symbol" w:hAnsi="Symbol" w:cs="Symbol" w:hint="default"/>
      </w:rPr>
    </w:lvl>
    <w:lvl w:ilvl="4" w:tplc="C11CC008">
      <w:start w:val="1"/>
      <w:numFmt w:val="bullet"/>
      <w:lvlText w:val="o"/>
      <w:lvlJc w:val="left"/>
      <w:pPr>
        <w:ind w:left="3600" w:hanging="360"/>
      </w:pPr>
      <w:rPr>
        <w:rFonts w:ascii="Courier New" w:hAnsi="Courier New" w:cs="Courier New" w:hint="default"/>
      </w:rPr>
    </w:lvl>
    <w:lvl w:ilvl="5" w:tplc="A0EE535C">
      <w:start w:val="1"/>
      <w:numFmt w:val="bullet"/>
      <w:lvlText w:val=""/>
      <w:lvlJc w:val="left"/>
      <w:pPr>
        <w:ind w:left="4320" w:hanging="360"/>
      </w:pPr>
      <w:rPr>
        <w:rFonts w:ascii="Wingdings" w:hAnsi="Wingdings" w:cs="Wingdings" w:hint="default"/>
      </w:rPr>
    </w:lvl>
    <w:lvl w:ilvl="6" w:tplc="84481CF2">
      <w:start w:val="1"/>
      <w:numFmt w:val="bullet"/>
      <w:lvlText w:val=""/>
      <w:lvlJc w:val="left"/>
      <w:pPr>
        <w:ind w:left="5040" w:hanging="360"/>
      </w:pPr>
      <w:rPr>
        <w:rFonts w:ascii="Symbol" w:hAnsi="Symbol" w:cs="Symbol" w:hint="default"/>
      </w:rPr>
    </w:lvl>
    <w:lvl w:ilvl="7" w:tplc="BB52BD84">
      <w:start w:val="1"/>
      <w:numFmt w:val="bullet"/>
      <w:lvlText w:val="o"/>
      <w:lvlJc w:val="left"/>
      <w:pPr>
        <w:ind w:left="5760" w:hanging="360"/>
      </w:pPr>
      <w:rPr>
        <w:rFonts w:ascii="Courier New" w:hAnsi="Courier New" w:cs="Courier New" w:hint="default"/>
      </w:rPr>
    </w:lvl>
    <w:lvl w:ilvl="8" w:tplc="F7FAB4AE">
      <w:start w:val="1"/>
      <w:numFmt w:val="bullet"/>
      <w:lvlText w:val=""/>
      <w:lvlJc w:val="left"/>
      <w:pPr>
        <w:ind w:left="6480" w:hanging="360"/>
      </w:pPr>
      <w:rPr>
        <w:rFonts w:ascii="Wingdings" w:hAnsi="Wingdings" w:cs="Wingdings" w:hint="default"/>
      </w:rPr>
    </w:lvl>
  </w:abstractNum>
  <w:abstractNum w:abstractNumId="9" w15:restartNumberingAfterBreak="0">
    <w:nsid w:val="4D6C70C4"/>
    <w:multiLevelType w:val="hybridMultilevel"/>
    <w:tmpl w:val="B11CF9A4"/>
    <w:lvl w:ilvl="0" w:tplc="93442F9E">
      <w:start w:val="1"/>
      <w:numFmt w:val="decimal"/>
      <w:lvlText w:val="%1."/>
      <w:lvlJc w:val="left"/>
      <w:pPr>
        <w:ind w:left="720" w:hanging="360"/>
      </w:pPr>
      <w:rPr>
        <w:rFonts w:ascii="Arial" w:hAnsi="Arial" w:cs="Arial" w:hint="default"/>
        <w:sz w:val="18"/>
        <w:szCs w:val="18"/>
      </w:rPr>
    </w:lvl>
    <w:lvl w:ilvl="1" w:tplc="17F6B36A">
      <w:start w:val="1"/>
      <w:numFmt w:val="decimal"/>
      <w:lvlText w:val="%2."/>
      <w:lvlJc w:val="left"/>
      <w:pPr>
        <w:ind w:left="1440" w:hanging="360"/>
      </w:pPr>
    </w:lvl>
    <w:lvl w:ilvl="2" w:tplc="591023AE">
      <w:start w:val="1"/>
      <w:numFmt w:val="decimal"/>
      <w:lvlText w:val="%3."/>
      <w:lvlJc w:val="left"/>
      <w:pPr>
        <w:ind w:left="2160" w:hanging="360"/>
      </w:pPr>
    </w:lvl>
    <w:lvl w:ilvl="3" w:tplc="1D2EC604">
      <w:start w:val="1"/>
      <w:numFmt w:val="decimal"/>
      <w:lvlText w:val="%4."/>
      <w:lvlJc w:val="left"/>
      <w:pPr>
        <w:ind w:left="2880" w:hanging="360"/>
      </w:pPr>
    </w:lvl>
    <w:lvl w:ilvl="4" w:tplc="03CE48B4">
      <w:start w:val="1"/>
      <w:numFmt w:val="decimal"/>
      <w:lvlText w:val="%5."/>
      <w:lvlJc w:val="left"/>
      <w:pPr>
        <w:ind w:left="3600" w:hanging="360"/>
      </w:pPr>
    </w:lvl>
    <w:lvl w:ilvl="5" w:tplc="B2D886EA">
      <w:start w:val="1"/>
      <w:numFmt w:val="decimal"/>
      <w:lvlText w:val="%6."/>
      <w:lvlJc w:val="left"/>
      <w:pPr>
        <w:ind w:left="4320" w:hanging="360"/>
      </w:pPr>
    </w:lvl>
    <w:lvl w:ilvl="6" w:tplc="4C56F366">
      <w:start w:val="1"/>
      <w:numFmt w:val="decimal"/>
      <w:lvlText w:val="%7."/>
      <w:lvlJc w:val="left"/>
      <w:pPr>
        <w:ind w:left="5040" w:hanging="360"/>
      </w:pPr>
    </w:lvl>
    <w:lvl w:ilvl="7" w:tplc="37A07FF4">
      <w:start w:val="1"/>
      <w:numFmt w:val="decimal"/>
      <w:lvlText w:val="%8."/>
      <w:lvlJc w:val="left"/>
      <w:pPr>
        <w:ind w:left="5760" w:hanging="360"/>
      </w:pPr>
    </w:lvl>
    <w:lvl w:ilvl="8" w:tplc="3E384A20">
      <w:start w:val="1"/>
      <w:numFmt w:val="decimal"/>
      <w:lvlText w:val="%9."/>
      <w:lvlJc w:val="left"/>
      <w:pPr>
        <w:ind w:left="6480" w:hanging="360"/>
      </w:pPr>
    </w:lvl>
  </w:abstractNum>
  <w:abstractNum w:abstractNumId="1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EAB29F4"/>
    <w:multiLevelType w:val="hybridMultilevel"/>
    <w:tmpl w:val="4474A15C"/>
    <w:lvl w:ilvl="0" w:tplc="E28EFF24">
      <w:start w:val="1"/>
      <w:numFmt w:val="bullet"/>
      <w:lvlText w:val=""/>
      <w:lvlJc w:val="left"/>
      <w:pPr>
        <w:ind w:left="720" w:hanging="360"/>
      </w:pPr>
      <w:rPr>
        <w:rFonts w:ascii="Symbol" w:hAnsi="Symbol" w:cs="Symbol" w:hint="default"/>
        <w:sz w:val="18"/>
        <w:szCs w:val="18"/>
      </w:rPr>
    </w:lvl>
    <w:lvl w:ilvl="1" w:tplc="974CE61E">
      <w:start w:val="1"/>
      <w:numFmt w:val="bullet"/>
      <w:lvlText w:val="o"/>
      <w:lvlJc w:val="left"/>
      <w:pPr>
        <w:ind w:left="1440" w:hanging="360"/>
      </w:pPr>
      <w:rPr>
        <w:rFonts w:ascii="Courier New" w:hAnsi="Courier New" w:cs="Courier New" w:hint="default"/>
      </w:rPr>
    </w:lvl>
    <w:lvl w:ilvl="2" w:tplc="C04CDFAA">
      <w:start w:val="1"/>
      <w:numFmt w:val="bullet"/>
      <w:lvlText w:val=""/>
      <w:lvlJc w:val="left"/>
      <w:pPr>
        <w:ind w:left="2160" w:hanging="360"/>
      </w:pPr>
      <w:rPr>
        <w:rFonts w:ascii="Wingdings" w:hAnsi="Wingdings" w:cs="Wingdings" w:hint="default"/>
      </w:rPr>
    </w:lvl>
    <w:lvl w:ilvl="3" w:tplc="0FDA82BA">
      <w:start w:val="1"/>
      <w:numFmt w:val="bullet"/>
      <w:lvlText w:val=""/>
      <w:lvlJc w:val="left"/>
      <w:pPr>
        <w:ind w:left="2880" w:hanging="360"/>
      </w:pPr>
      <w:rPr>
        <w:rFonts w:ascii="Symbol" w:hAnsi="Symbol" w:cs="Symbol" w:hint="default"/>
      </w:rPr>
    </w:lvl>
    <w:lvl w:ilvl="4" w:tplc="8332B3DE">
      <w:start w:val="1"/>
      <w:numFmt w:val="bullet"/>
      <w:lvlText w:val="o"/>
      <w:lvlJc w:val="left"/>
      <w:pPr>
        <w:ind w:left="3600" w:hanging="360"/>
      </w:pPr>
      <w:rPr>
        <w:rFonts w:ascii="Courier New" w:hAnsi="Courier New" w:cs="Courier New" w:hint="default"/>
      </w:rPr>
    </w:lvl>
    <w:lvl w:ilvl="5" w:tplc="F0A69468">
      <w:start w:val="1"/>
      <w:numFmt w:val="bullet"/>
      <w:lvlText w:val=""/>
      <w:lvlJc w:val="left"/>
      <w:pPr>
        <w:ind w:left="4320" w:hanging="360"/>
      </w:pPr>
      <w:rPr>
        <w:rFonts w:ascii="Wingdings" w:hAnsi="Wingdings" w:cs="Wingdings" w:hint="default"/>
      </w:rPr>
    </w:lvl>
    <w:lvl w:ilvl="6" w:tplc="EE361C3E">
      <w:start w:val="1"/>
      <w:numFmt w:val="bullet"/>
      <w:lvlText w:val=""/>
      <w:lvlJc w:val="left"/>
      <w:pPr>
        <w:ind w:left="5040" w:hanging="360"/>
      </w:pPr>
      <w:rPr>
        <w:rFonts w:ascii="Symbol" w:hAnsi="Symbol" w:cs="Symbol" w:hint="default"/>
      </w:rPr>
    </w:lvl>
    <w:lvl w:ilvl="7" w:tplc="CF720118">
      <w:start w:val="1"/>
      <w:numFmt w:val="bullet"/>
      <w:lvlText w:val="o"/>
      <w:lvlJc w:val="left"/>
      <w:pPr>
        <w:ind w:left="5760" w:hanging="360"/>
      </w:pPr>
      <w:rPr>
        <w:rFonts w:ascii="Courier New" w:hAnsi="Courier New" w:cs="Courier New" w:hint="default"/>
      </w:rPr>
    </w:lvl>
    <w:lvl w:ilvl="8" w:tplc="71F43D2E">
      <w:start w:val="1"/>
      <w:numFmt w:val="bullet"/>
      <w:lvlText w:val=""/>
      <w:lvlJc w:val="left"/>
      <w:pPr>
        <w:ind w:left="6480" w:hanging="360"/>
      </w:pPr>
      <w:rPr>
        <w:rFonts w:ascii="Wingdings" w:hAnsi="Wingdings" w:cs="Wingdings" w:hint="default"/>
      </w:rPr>
    </w:lvl>
  </w:abstractNum>
  <w:abstractNum w:abstractNumId="1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84F1B75"/>
    <w:multiLevelType w:val="hybridMultilevel"/>
    <w:tmpl w:val="3C38A8A2"/>
    <w:lvl w:ilvl="0" w:tplc="F06E6D20">
      <w:start w:val="1"/>
      <w:numFmt w:val="bullet"/>
      <w:lvlText w:val=""/>
      <w:lvlJc w:val="left"/>
      <w:pPr>
        <w:ind w:left="720" w:hanging="360"/>
      </w:pPr>
      <w:rPr>
        <w:rFonts w:ascii="Symbol" w:hAnsi="Symbol" w:cs="Symbol" w:hint="default"/>
        <w:sz w:val="18"/>
        <w:szCs w:val="18"/>
      </w:rPr>
    </w:lvl>
    <w:lvl w:ilvl="1" w:tplc="DB5030E8">
      <w:start w:val="1"/>
      <w:numFmt w:val="bullet"/>
      <w:lvlText w:val="o"/>
      <w:lvlJc w:val="left"/>
      <w:pPr>
        <w:ind w:left="1440" w:hanging="360"/>
      </w:pPr>
      <w:rPr>
        <w:rFonts w:ascii="Courier New" w:hAnsi="Courier New" w:cs="Courier New" w:hint="default"/>
      </w:rPr>
    </w:lvl>
    <w:lvl w:ilvl="2" w:tplc="A92800A2">
      <w:start w:val="1"/>
      <w:numFmt w:val="bullet"/>
      <w:lvlText w:val=""/>
      <w:lvlJc w:val="left"/>
      <w:pPr>
        <w:ind w:left="2160" w:hanging="360"/>
      </w:pPr>
      <w:rPr>
        <w:rFonts w:ascii="Wingdings" w:hAnsi="Wingdings" w:cs="Wingdings" w:hint="default"/>
      </w:rPr>
    </w:lvl>
    <w:lvl w:ilvl="3" w:tplc="C3CAA890">
      <w:start w:val="1"/>
      <w:numFmt w:val="bullet"/>
      <w:lvlText w:val=""/>
      <w:lvlJc w:val="left"/>
      <w:pPr>
        <w:ind w:left="2880" w:hanging="360"/>
      </w:pPr>
      <w:rPr>
        <w:rFonts w:ascii="Symbol" w:hAnsi="Symbol" w:cs="Symbol" w:hint="default"/>
      </w:rPr>
    </w:lvl>
    <w:lvl w:ilvl="4" w:tplc="11DA3C5E">
      <w:start w:val="1"/>
      <w:numFmt w:val="bullet"/>
      <w:lvlText w:val="o"/>
      <w:lvlJc w:val="left"/>
      <w:pPr>
        <w:ind w:left="3600" w:hanging="360"/>
      </w:pPr>
      <w:rPr>
        <w:rFonts w:ascii="Courier New" w:hAnsi="Courier New" w:cs="Courier New" w:hint="default"/>
      </w:rPr>
    </w:lvl>
    <w:lvl w:ilvl="5" w:tplc="648A77B2">
      <w:start w:val="1"/>
      <w:numFmt w:val="bullet"/>
      <w:lvlText w:val=""/>
      <w:lvlJc w:val="left"/>
      <w:pPr>
        <w:ind w:left="4320" w:hanging="360"/>
      </w:pPr>
      <w:rPr>
        <w:rFonts w:ascii="Wingdings" w:hAnsi="Wingdings" w:cs="Wingdings" w:hint="default"/>
      </w:rPr>
    </w:lvl>
    <w:lvl w:ilvl="6" w:tplc="71740C72">
      <w:start w:val="1"/>
      <w:numFmt w:val="bullet"/>
      <w:lvlText w:val=""/>
      <w:lvlJc w:val="left"/>
      <w:pPr>
        <w:ind w:left="5040" w:hanging="360"/>
      </w:pPr>
      <w:rPr>
        <w:rFonts w:ascii="Symbol" w:hAnsi="Symbol" w:cs="Symbol" w:hint="default"/>
      </w:rPr>
    </w:lvl>
    <w:lvl w:ilvl="7" w:tplc="C8749488">
      <w:start w:val="1"/>
      <w:numFmt w:val="bullet"/>
      <w:lvlText w:val="o"/>
      <w:lvlJc w:val="left"/>
      <w:pPr>
        <w:ind w:left="5760" w:hanging="360"/>
      </w:pPr>
      <w:rPr>
        <w:rFonts w:ascii="Courier New" w:hAnsi="Courier New" w:cs="Courier New" w:hint="default"/>
      </w:rPr>
    </w:lvl>
    <w:lvl w:ilvl="8" w:tplc="8EF0152C">
      <w:start w:val="1"/>
      <w:numFmt w:val="bullet"/>
      <w:lvlText w:val=""/>
      <w:lvlJc w:val="left"/>
      <w:pPr>
        <w:ind w:left="6480" w:hanging="360"/>
      </w:pPr>
      <w:rPr>
        <w:rFonts w:ascii="Wingdings" w:hAnsi="Wingdings" w:cs="Wingdings" w:hint="default"/>
      </w:rPr>
    </w:lvl>
  </w:abstractNum>
  <w:abstractNum w:abstractNumId="16" w15:restartNumberingAfterBreak="0">
    <w:nsid w:val="5B2B5CF6"/>
    <w:multiLevelType w:val="hybridMultilevel"/>
    <w:tmpl w:val="0E70326E"/>
    <w:lvl w:ilvl="0" w:tplc="3446447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F93435D"/>
    <w:multiLevelType w:val="hybridMultilevel"/>
    <w:tmpl w:val="380EEE08"/>
    <w:lvl w:ilvl="0" w:tplc="6E3A1226">
      <w:start w:val="1"/>
      <w:numFmt w:val="bullet"/>
      <w:lvlText w:val=""/>
      <w:lvlJc w:val="left"/>
      <w:pPr>
        <w:ind w:left="720" w:hanging="360"/>
      </w:pPr>
      <w:rPr>
        <w:rFonts w:ascii="Symbol" w:hAnsi="Symbol" w:cs="Symbol" w:hint="default"/>
        <w:sz w:val="18"/>
        <w:szCs w:val="18"/>
      </w:rPr>
    </w:lvl>
    <w:lvl w:ilvl="1" w:tplc="832E24E2">
      <w:start w:val="1"/>
      <w:numFmt w:val="bullet"/>
      <w:lvlText w:val="o"/>
      <w:lvlJc w:val="left"/>
      <w:pPr>
        <w:ind w:left="1440" w:hanging="360"/>
      </w:pPr>
      <w:rPr>
        <w:rFonts w:ascii="Courier New" w:hAnsi="Courier New" w:cs="Courier New" w:hint="default"/>
      </w:rPr>
    </w:lvl>
    <w:lvl w:ilvl="2" w:tplc="5FB659AC">
      <w:start w:val="1"/>
      <w:numFmt w:val="bullet"/>
      <w:lvlText w:val=""/>
      <w:lvlJc w:val="left"/>
      <w:pPr>
        <w:ind w:left="2160" w:hanging="360"/>
      </w:pPr>
      <w:rPr>
        <w:rFonts w:ascii="Wingdings" w:hAnsi="Wingdings" w:cs="Wingdings" w:hint="default"/>
      </w:rPr>
    </w:lvl>
    <w:lvl w:ilvl="3" w:tplc="9EC8E57E">
      <w:start w:val="1"/>
      <w:numFmt w:val="bullet"/>
      <w:lvlText w:val=""/>
      <w:lvlJc w:val="left"/>
      <w:pPr>
        <w:ind w:left="2880" w:hanging="360"/>
      </w:pPr>
      <w:rPr>
        <w:rFonts w:ascii="Symbol" w:hAnsi="Symbol" w:cs="Symbol" w:hint="default"/>
      </w:rPr>
    </w:lvl>
    <w:lvl w:ilvl="4" w:tplc="C4881036">
      <w:start w:val="1"/>
      <w:numFmt w:val="bullet"/>
      <w:lvlText w:val="o"/>
      <w:lvlJc w:val="left"/>
      <w:pPr>
        <w:ind w:left="3600" w:hanging="360"/>
      </w:pPr>
      <w:rPr>
        <w:rFonts w:ascii="Courier New" w:hAnsi="Courier New" w:cs="Courier New" w:hint="default"/>
      </w:rPr>
    </w:lvl>
    <w:lvl w:ilvl="5" w:tplc="2862B81E">
      <w:start w:val="1"/>
      <w:numFmt w:val="bullet"/>
      <w:lvlText w:val=""/>
      <w:lvlJc w:val="left"/>
      <w:pPr>
        <w:ind w:left="4320" w:hanging="360"/>
      </w:pPr>
      <w:rPr>
        <w:rFonts w:ascii="Wingdings" w:hAnsi="Wingdings" w:cs="Wingdings" w:hint="default"/>
      </w:rPr>
    </w:lvl>
    <w:lvl w:ilvl="6" w:tplc="063A3DDC">
      <w:start w:val="1"/>
      <w:numFmt w:val="bullet"/>
      <w:lvlText w:val=""/>
      <w:lvlJc w:val="left"/>
      <w:pPr>
        <w:ind w:left="5040" w:hanging="360"/>
      </w:pPr>
      <w:rPr>
        <w:rFonts w:ascii="Symbol" w:hAnsi="Symbol" w:cs="Symbol" w:hint="default"/>
      </w:rPr>
    </w:lvl>
    <w:lvl w:ilvl="7" w:tplc="94A4C6AE">
      <w:start w:val="1"/>
      <w:numFmt w:val="bullet"/>
      <w:lvlText w:val="o"/>
      <w:lvlJc w:val="left"/>
      <w:pPr>
        <w:ind w:left="5760" w:hanging="360"/>
      </w:pPr>
      <w:rPr>
        <w:rFonts w:ascii="Courier New" w:hAnsi="Courier New" w:cs="Courier New" w:hint="default"/>
      </w:rPr>
    </w:lvl>
    <w:lvl w:ilvl="8" w:tplc="B39E2A26">
      <w:start w:val="1"/>
      <w:numFmt w:val="bullet"/>
      <w:lvlText w:val=""/>
      <w:lvlJc w:val="left"/>
      <w:pPr>
        <w:ind w:left="6480" w:hanging="360"/>
      </w:pPr>
      <w:rPr>
        <w:rFonts w:ascii="Wingdings" w:hAnsi="Wingdings" w:cs="Wingdings" w:hint="default"/>
      </w:rPr>
    </w:lvl>
  </w:abstractNum>
  <w:abstractNum w:abstractNumId="18" w15:restartNumberingAfterBreak="0">
    <w:nsid w:val="5FB32F77"/>
    <w:multiLevelType w:val="hybridMultilevel"/>
    <w:tmpl w:val="33D83FDC"/>
    <w:lvl w:ilvl="0" w:tplc="283E22E2">
      <w:start w:val="1"/>
      <w:numFmt w:val="bullet"/>
      <w:lvlText w:val=""/>
      <w:lvlJc w:val="left"/>
      <w:pPr>
        <w:ind w:left="720" w:hanging="360"/>
      </w:pPr>
      <w:rPr>
        <w:rFonts w:ascii="Symbol" w:hAnsi="Symbol" w:cs="Symbol" w:hint="default"/>
        <w:sz w:val="18"/>
        <w:szCs w:val="18"/>
      </w:rPr>
    </w:lvl>
    <w:lvl w:ilvl="1" w:tplc="93B878B8">
      <w:start w:val="1"/>
      <w:numFmt w:val="bullet"/>
      <w:lvlText w:val="o"/>
      <w:lvlJc w:val="left"/>
      <w:pPr>
        <w:ind w:left="1440" w:hanging="360"/>
      </w:pPr>
      <w:rPr>
        <w:rFonts w:ascii="Courier New" w:hAnsi="Courier New" w:cs="Courier New" w:hint="default"/>
      </w:rPr>
    </w:lvl>
    <w:lvl w:ilvl="2" w:tplc="909ADEA8">
      <w:start w:val="1"/>
      <w:numFmt w:val="bullet"/>
      <w:lvlText w:val=""/>
      <w:lvlJc w:val="left"/>
      <w:pPr>
        <w:ind w:left="2160" w:hanging="360"/>
      </w:pPr>
      <w:rPr>
        <w:rFonts w:ascii="Wingdings" w:hAnsi="Wingdings" w:cs="Wingdings" w:hint="default"/>
      </w:rPr>
    </w:lvl>
    <w:lvl w:ilvl="3" w:tplc="5F48BB90">
      <w:start w:val="1"/>
      <w:numFmt w:val="bullet"/>
      <w:lvlText w:val=""/>
      <w:lvlJc w:val="left"/>
      <w:pPr>
        <w:ind w:left="2880" w:hanging="360"/>
      </w:pPr>
      <w:rPr>
        <w:rFonts w:ascii="Symbol" w:hAnsi="Symbol" w:cs="Symbol" w:hint="default"/>
      </w:rPr>
    </w:lvl>
    <w:lvl w:ilvl="4" w:tplc="133C5BA6">
      <w:start w:val="1"/>
      <w:numFmt w:val="bullet"/>
      <w:lvlText w:val="o"/>
      <w:lvlJc w:val="left"/>
      <w:pPr>
        <w:ind w:left="3600" w:hanging="360"/>
      </w:pPr>
      <w:rPr>
        <w:rFonts w:ascii="Courier New" w:hAnsi="Courier New" w:cs="Courier New" w:hint="default"/>
      </w:rPr>
    </w:lvl>
    <w:lvl w:ilvl="5" w:tplc="4CC47882">
      <w:start w:val="1"/>
      <w:numFmt w:val="bullet"/>
      <w:lvlText w:val=""/>
      <w:lvlJc w:val="left"/>
      <w:pPr>
        <w:ind w:left="4320" w:hanging="360"/>
      </w:pPr>
      <w:rPr>
        <w:rFonts w:ascii="Wingdings" w:hAnsi="Wingdings" w:cs="Wingdings" w:hint="default"/>
      </w:rPr>
    </w:lvl>
    <w:lvl w:ilvl="6" w:tplc="AEB62DCC">
      <w:start w:val="1"/>
      <w:numFmt w:val="bullet"/>
      <w:lvlText w:val=""/>
      <w:lvlJc w:val="left"/>
      <w:pPr>
        <w:ind w:left="5040" w:hanging="360"/>
      </w:pPr>
      <w:rPr>
        <w:rFonts w:ascii="Symbol" w:hAnsi="Symbol" w:cs="Symbol" w:hint="default"/>
      </w:rPr>
    </w:lvl>
    <w:lvl w:ilvl="7" w:tplc="31D623CC">
      <w:start w:val="1"/>
      <w:numFmt w:val="bullet"/>
      <w:lvlText w:val="o"/>
      <w:lvlJc w:val="left"/>
      <w:pPr>
        <w:ind w:left="5760" w:hanging="360"/>
      </w:pPr>
      <w:rPr>
        <w:rFonts w:ascii="Courier New" w:hAnsi="Courier New" w:cs="Courier New" w:hint="default"/>
      </w:rPr>
    </w:lvl>
    <w:lvl w:ilvl="8" w:tplc="B7780FD4">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47170FC"/>
    <w:multiLevelType w:val="hybridMultilevel"/>
    <w:tmpl w:val="87C87AE0"/>
    <w:lvl w:ilvl="0" w:tplc="846ECF2C">
      <w:start w:val="1"/>
      <w:numFmt w:val="bullet"/>
      <w:lvlText w:val=""/>
      <w:lvlJc w:val="left"/>
      <w:pPr>
        <w:ind w:left="720" w:hanging="360"/>
      </w:pPr>
      <w:rPr>
        <w:rFonts w:ascii="Symbol" w:hAnsi="Symbol" w:cs="Symbol" w:hint="default"/>
        <w:sz w:val="18"/>
        <w:szCs w:val="18"/>
      </w:rPr>
    </w:lvl>
    <w:lvl w:ilvl="1" w:tplc="48FA261A">
      <w:start w:val="1"/>
      <w:numFmt w:val="bullet"/>
      <w:lvlText w:val="o"/>
      <w:lvlJc w:val="left"/>
      <w:pPr>
        <w:ind w:left="1440" w:hanging="360"/>
      </w:pPr>
      <w:rPr>
        <w:rFonts w:ascii="Courier New" w:hAnsi="Courier New" w:cs="Courier New" w:hint="default"/>
      </w:rPr>
    </w:lvl>
    <w:lvl w:ilvl="2" w:tplc="3A4E4386">
      <w:start w:val="1"/>
      <w:numFmt w:val="bullet"/>
      <w:lvlText w:val=""/>
      <w:lvlJc w:val="left"/>
      <w:pPr>
        <w:ind w:left="2160" w:hanging="360"/>
      </w:pPr>
      <w:rPr>
        <w:rFonts w:ascii="Wingdings" w:hAnsi="Wingdings" w:cs="Wingdings" w:hint="default"/>
      </w:rPr>
    </w:lvl>
    <w:lvl w:ilvl="3" w:tplc="E984FFBA">
      <w:start w:val="1"/>
      <w:numFmt w:val="bullet"/>
      <w:lvlText w:val=""/>
      <w:lvlJc w:val="left"/>
      <w:pPr>
        <w:ind w:left="2880" w:hanging="360"/>
      </w:pPr>
      <w:rPr>
        <w:rFonts w:ascii="Symbol" w:hAnsi="Symbol" w:cs="Symbol" w:hint="default"/>
      </w:rPr>
    </w:lvl>
    <w:lvl w:ilvl="4" w:tplc="43D6FCE6">
      <w:start w:val="1"/>
      <w:numFmt w:val="bullet"/>
      <w:lvlText w:val="o"/>
      <w:lvlJc w:val="left"/>
      <w:pPr>
        <w:ind w:left="3600" w:hanging="360"/>
      </w:pPr>
      <w:rPr>
        <w:rFonts w:ascii="Courier New" w:hAnsi="Courier New" w:cs="Courier New" w:hint="default"/>
      </w:rPr>
    </w:lvl>
    <w:lvl w:ilvl="5" w:tplc="A0A8F920">
      <w:start w:val="1"/>
      <w:numFmt w:val="bullet"/>
      <w:lvlText w:val=""/>
      <w:lvlJc w:val="left"/>
      <w:pPr>
        <w:ind w:left="4320" w:hanging="360"/>
      </w:pPr>
      <w:rPr>
        <w:rFonts w:ascii="Wingdings" w:hAnsi="Wingdings" w:cs="Wingdings" w:hint="default"/>
      </w:rPr>
    </w:lvl>
    <w:lvl w:ilvl="6" w:tplc="EE8AB714">
      <w:start w:val="1"/>
      <w:numFmt w:val="bullet"/>
      <w:lvlText w:val=""/>
      <w:lvlJc w:val="left"/>
      <w:pPr>
        <w:ind w:left="5040" w:hanging="360"/>
      </w:pPr>
      <w:rPr>
        <w:rFonts w:ascii="Symbol" w:hAnsi="Symbol" w:cs="Symbol" w:hint="default"/>
      </w:rPr>
    </w:lvl>
    <w:lvl w:ilvl="7" w:tplc="130029D6">
      <w:start w:val="1"/>
      <w:numFmt w:val="bullet"/>
      <w:lvlText w:val="o"/>
      <w:lvlJc w:val="left"/>
      <w:pPr>
        <w:ind w:left="5760" w:hanging="360"/>
      </w:pPr>
      <w:rPr>
        <w:rFonts w:ascii="Courier New" w:hAnsi="Courier New" w:cs="Courier New" w:hint="default"/>
      </w:rPr>
    </w:lvl>
    <w:lvl w:ilvl="8" w:tplc="5D98014C">
      <w:start w:val="1"/>
      <w:numFmt w:val="bullet"/>
      <w:lvlText w:val=""/>
      <w:lvlJc w:val="left"/>
      <w:pPr>
        <w:ind w:left="6480" w:hanging="360"/>
      </w:pPr>
      <w:rPr>
        <w:rFonts w:ascii="Wingdings" w:hAnsi="Wingdings" w:cs="Wingdings" w:hint="default"/>
      </w:rPr>
    </w:lvl>
  </w:abstractNum>
  <w:abstractNum w:abstractNumId="21" w15:restartNumberingAfterBreak="0">
    <w:nsid w:val="7A8F1642"/>
    <w:multiLevelType w:val="hybridMultilevel"/>
    <w:tmpl w:val="3ACE3E88"/>
    <w:lvl w:ilvl="0" w:tplc="6CBE33F8">
      <w:start w:val="1"/>
      <w:numFmt w:val="bullet"/>
      <w:lvlText w:val=""/>
      <w:lvlJc w:val="left"/>
      <w:pPr>
        <w:ind w:left="720" w:hanging="360"/>
      </w:pPr>
      <w:rPr>
        <w:rFonts w:ascii="Symbol" w:hAnsi="Symbol" w:cs="Symbol" w:hint="default"/>
        <w:sz w:val="18"/>
        <w:szCs w:val="18"/>
      </w:rPr>
    </w:lvl>
    <w:lvl w:ilvl="1" w:tplc="1B561906">
      <w:start w:val="1"/>
      <w:numFmt w:val="bullet"/>
      <w:lvlText w:val="o"/>
      <w:lvlJc w:val="left"/>
      <w:pPr>
        <w:ind w:left="1440" w:hanging="360"/>
      </w:pPr>
      <w:rPr>
        <w:rFonts w:ascii="Courier New" w:hAnsi="Courier New" w:cs="Courier New" w:hint="default"/>
      </w:rPr>
    </w:lvl>
    <w:lvl w:ilvl="2" w:tplc="68E6B3C8">
      <w:start w:val="1"/>
      <w:numFmt w:val="bullet"/>
      <w:lvlText w:val=""/>
      <w:lvlJc w:val="left"/>
      <w:pPr>
        <w:ind w:left="2160" w:hanging="360"/>
      </w:pPr>
      <w:rPr>
        <w:rFonts w:ascii="Wingdings" w:hAnsi="Wingdings" w:cs="Wingdings" w:hint="default"/>
      </w:rPr>
    </w:lvl>
    <w:lvl w:ilvl="3" w:tplc="8A7EAA68">
      <w:start w:val="1"/>
      <w:numFmt w:val="bullet"/>
      <w:lvlText w:val=""/>
      <w:lvlJc w:val="left"/>
      <w:pPr>
        <w:ind w:left="2880" w:hanging="360"/>
      </w:pPr>
      <w:rPr>
        <w:rFonts w:ascii="Symbol" w:hAnsi="Symbol" w:cs="Symbol" w:hint="default"/>
      </w:rPr>
    </w:lvl>
    <w:lvl w:ilvl="4" w:tplc="D5B2AE12">
      <w:start w:val="1"/>
      <w:numFmt w:val="bullet"/>
      <w:lvlText w:val="o"/>
      <w:lvlJc w:val="left"/>
      <w:pPr>
        <w:ind w:left="3600" w:hanging="360"/>
      </w:pPr>
      <w:rPr>
        <w:rFonts w:ascii="Courier New" w:hAnsi="Courier New" w:cs="Courier New" w:hint="default"/>
      </w:rPr>
    </w:lvl>
    <w:lvl w:ilvl="5" w:tplc="9B1AE2F6">
      <w:start w:val="1"/>
      <w:numFmt w:val="bullet"/>
      <w:lvlText w:val=""/>
      <w:lvlJc w:val="left"/>
      <w:pPr>
        <w:ind w:left="4320" w:hanging="360"/>
      </w:pPr>
      <w:rPr>
        <w:rFonts w:ascii="Wingdings" w:hAnsi="Wingdings" w:cs="Wingdings" w:hint="default"/>
      </w:rPr>
    </w:lvl>
    <w:lvl w:ilvl="6" w:tplc="A61C16CA">
      <w:start w:val="1"/>
      <w:numFmt w:val="bullet"/>
      <w:lvlText w:val=""/>
      <w:lvlJc w:val="left"/>
      <w:pPr>
        <w:ind w:left="5040" w:hanging="360"/>
      </w:pPr>
      <w:rPr>
        <w:rFonts w:ascii="Symbol" w:hAnsi="Symbol" w:cs="Symbol" w:hint="default"/>
      </w:rPr>
    </w:lvl>
    <w:lvl w:ilvl="7" w:tplc="BC661114">
      <w:start w:val="1"/>
      <w:numFmt w:val="bullet"/>
      <w:lvlText w:val="o"/>
      <w:lvlJc w:val="left"/>
      <w:pPr>
        <w:ind w:left="5760" w:hanging="360"/>
      </w:pPr>
      <w:rPr>
        <w:rFonts w:ascii="Courier New" w:hAnsi="Courier New" w:cs="Courier New" w:hint="default"/>
      </w:rPr>
    </w:lvl>
    <w:lvl w:ilvl="8" w:tplc="76B20D48">
      <w:start w:val="1"/>
      <w:numFmt w:val="bullet"/>
      <w:lvlText w:val=""/>
      <w:lvlJc w:val="left"/>
      <w:pPr>
        <w:ind w:left="6480" w:hanging="360"/>
      </w:pPr>
      <w:rPr>
        <w:rFonts w:ascii="Wingdings" w:hAnsi="Wingdings" w:cs="Wingdings" w:hint="default"/>
      </w:rPr>
    </w:lvl>
  </w:abstractNum>
  <w:abstractNum w:abstractNumId="22" w15:restartNumberingAfterBreak="0">
    <w:nsid w:val="7FC75574"/>
    <w:multiLevelType w:val="hybridMultilevel"/>
    <w:tmpl w:val="13526E6E"/>
    <w:lvl w:ilvl="0" w:tplc="E6C24908">
      <w:start w:val="1"/>
      <w:numFmt w:val="decimal"/>
      <w:lvlText w:val="%1."/>
      <w:lvlJc w:val="left"/>
      <w:pPr>
        <w:ind w:left="720" w:hanging="360"/>
      </w:pPr>
      <w:rPr>
        <w:rFonts w:ascii="Arial" w:hAnsi="Arial" w:cs="Arial" w:hint="default"/>
        <w:sz w:val="18"/>
        <w:szCs w:val="18"/>
      </w:rPr>
    </w:lvl>
    <w:lvl w:ilvl="1" w:tplc="35069B60">
      <w:start w:val="1"/>
      <w:numFmt w:val="decimal"/>
      <w:lvlText w:val="%2."/>
      <w:lvlJc w:val="left"/>
      <w:pPr>
        <w:ind w:left="1440" w:hanging="360"/>
      </w:pPr>
    </w:lvl>
    <w:lvl w:ilvl="2" w:tplc="54CC9EFC">
      <w:start w:val="1"/>
      <w:numFmt w:val="decimal"/>
      <w:lvlText w:val="%3."/>
      <w:lvlJc w:val="left"/>
      <w:pPr>
        <w:ind w:left="2160" w:hanging="360"/>
      </w:pPr>
    </w:lvl>
    <w:lvl w:ilvl="3" w:tplc="DB4EFE6C">
      <w:start w:val="1"/>
      <w:numFmt w:val="decimal"/>
      <w:lvlText w:val="%4."/>
      <w:lvlJc w:val="left"/>
      <w:pPr>
        <w:ind w:left="2880" w:hanging="360"/>
      </w:pPr>
    </w:lvl>
    <w:lvl w:ilvl="4" w:tplc="1CAC7BF8">
      <w:start w:val="1"/>
      <w:numFmt w:val="decimal"/>
      <w:lvlText w:val="%5."/>
      <w:lvlJc w:val="left"/>
      <w:pPr>
        <w:ind w:left="3600" w:hanging="360"/>
      </w:pPr>
    </w:lvl>
    <w:lvl w:ilvl="5" w:tplc="6D0A97E6">
      <w:start w:val="1"/>
      <w:numFmt w:val="decimal"/>
      <w:lvlText w:val="%6."/>
      <w:lvlJc w:val="left"/>
      <w:pPr>
        <w:ind w:left="4320" w:hanging="360"/>
      </w:pPr>
    </w:lvl>
    <w:lvl w:ilvl="6" w:tplc="D0784BE0">
      <w:start w:val="1"/>
      <w:numFmt w:val="decimal"/>
      <w:lvlText w:val="%7."/>
      <w:lvlJc w:val="left"/>
      <w:pPr>
        <w:ind w:left="5040" w:hanging="360"/>
      </w:pPr>
    </w:lvl>
    <w:lvl w:ilvl="7" w:tplc="2F2C08D8">
      <w:start w:val="1"/>
      <w:numFmt w:val="decimal"/>
      <w:lvlText w:val="%8."/>
      <w:lvlJc w:val="left"/>
      <w:pPr>
        <w:ind w:left="5760" w:hanging="360"/>
      </w:pPr>
    </w:lvl>
    <w:lvl w:ilvl="8" w:tplc="86D645C2">
      <w:start w:val="1"/>
      <w:numFmt w:val="decimal"/>
      <w:lvlText w:val="%9."/>
      <w:lvlJc w:val="left"/>
      <w:pPr>
        <w:ind w:left="6480" w:hanging="360"/>
      </w:pPr>
    </w:lvl>
  </w:abstractNum>
  <w:num w:numId="1">
    <w:abstractNumId w:val="12"/>
  </w:num>
  <w:num w:numId="2">
    <w:abstractNumId w:val="14"/>
  </w:num>
  <w:num w:numId="3">
    <w:abstractNumId w:val="19"/>
  </w:num>
  <w:num w:numId="4">
    <w:abstractNumId w:val="13"/>
  </w:num>
  <w:num w:numId="5">
    <w:abstractNumId w:val="4"/>
  </w:num>
  <w:num w:numId="6">
    <w:abstractNumId w:val="2"/>
  </w:num>
  <w:num w:numId="7">
    <w:abstractNumId w:val="10"/>
  </w:num>
  <w:num w:numId="8">
    <w:abstractNumId w:val="16"/>
  </w:num>
  <w:num w:numId="9">
    <w:abstractNumId w:val="0"/>
  </w:num>
  <w:num w:numId="10">
    <w:abstractNumId w:val="21"/>
  </w:num>
  <w:num w:numId="11">
    <w:abstractNumId w:val="6"/>
  </w:num>
  <w:num w:numId="12">
    <w:abstractNumId w:val="17"/>
  </w:num>
  <w:num w:numId="13">
    <w:abstractNumId w:val="15"/>
  </w:num>
  <w:num w:numId="14">
    <w:abstractNumId w:val="5"/>
  </w:num>
  <w:num w:numId="15">
    <w:abstractNumId w:val="1"/>
  </w:num>
  <w:num w:numId="16">
    <w:abstractNumId w:val="20"/>
  </w:num>
  <w:num w:numId="17">
    <w:abstractNumId w:val="8"/>
  </w:num>
  <w:num w:numId="18">
    <w:abstractNumId w:val="22"/>
  </w:num>
  <w:num w:numId="19">
    <w:abstractNumId w:val="9"/>
  </w:num>
  <w:num w:numId="20">
    <w:abstractNumId w:val="3"/>
  </w:num>
  <w:num w:numId="21">
    <w:abstractNumId w:val="7"/>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5C7D0E"/>
    <w:rsid w:val="006347C3"/>
    <w:rsid w:val="00680E5F"/>
    <w:rsid w:val="006975C6"/>
    <w:rsid w:val="006A5918"/>
    <w:rsid w:val="006B2936"/>
    <w:rsid w:val="006F1DA5"/>
    <w:rsid w:val="007109D5"/>
    <w:rsid w:val="00785F39"/>
    <w:rsid w:val="007C3EA0"/>
    <w:rsid w:val="007D6FB3"/>
    <w:rsid w:val="007E0E83"/>
    <w:rsid w:val="008278F5"/>
    <w:rsid w:val="008B72CE"/>
    <w:rsid w:val="00930868"/>
    <w:rsid w:val="00960022"/>
    <w:rsid w:val="009C64EA"/>
    <w:rsid w:val="00A52459"/>
    <w:rsid w:val="00A81886"/>
    <w:rsid w:val="00AF7FB0"/>
    <w:rsid w:val="00B05771"/>
    <w:rsid w:val="00B169F3"/>
    <w:rsid w:val="00B61C3E"/>
    <w:rsid w:val="00B757D1"/>
    <w:rsid w:val="00B93434"/>
    <w:rsid w:val="00B963E7"/>
    <w:rsid w:val="00BC2D61"/>
    <w:rsid w:val="00C02EF0"/>
    <w:rsid w:val="00C125C6"/>
    <w:rsid w:val="00C24613"/>
    <w:rsid w:val="00C315C9"/>
    <w:rsid w:val="00C4793C"/>
    <w:rsid w:val="00CD6E25"/>
    <w:rsid w:val="00D379CF"/>
    <w:rsid w:val="00D60A0B"/>
    <w:rsid w:val="00D7467F"/>
    <w:rsid w:val="00D931BF"/>
    <w:rsid w:val="00DD2FA1"/>
    <w:rsid w:val="00DE01CE"/>
    <w:rsid w:val="00E55B9D"/>
    <w:rsid w:val="00ED41BC"/>
    <w:rsid w:val="00EF3AE5"/>
    <w:rsid w:val="00F009D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92BD2-E2E0-4B0E-BFD9-C89EAD6C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44</Pages>
  <Words>14115</Words>
  <Characters>80459</Characters>
  <Application>Microsoft Office Word</Application>
  <DocSecurity>0</DocSecurity>
  <Lines>670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4</cp:revision>
  <cp:lastPrinted>2023-05-15T10:27:00Z</cp:lastPrinted>
  <dcterms:created xsi:type="dcterms:W3CDTF">2023-05-15T09:14:00Z</dcterms:created>
  <dcterms:modified xsi:type="dcterms:W3CDTF">2023-05-17T12:31:00Z</dcterms:modified>
</cp:coreProperties>
</file>